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207F6" w14:textId="7B5985F9" w:rsidR="00DA63CA" w:rsidRPr="007E70E0" w:rsidRDefault="007E70E0" w:rsidP="007E70E0">
      <w:pPr>
        <w:spacing w:before="59"/>
        <w:jc w:val="center"/>
        <w:rPr>
          <w:rFonts w:asciiTheme="majorHAnsi" w:eastAsia="Garamond" w:hAnsiTheme="majorHAnsi" w:cs="Garamond"/>
          <w:b/>
          <w:bCs/>
          <w:sz w:val="28"/>
          <w:szCs w:val="28"/>
        </w:rPr>
      </w:pPr>
      <w:r w:rsidRPr="007E70E0">
        <w:rPr>
          <w:rFonts w:ascii="Calibri" w:hAnsi="Calibri" w:cs="Calibri"/>
          <w:b/>
          <w:bCs/>
          <w:sz w:val="28"/>
          <w:szCs w:val="28"/>
        </w:rPr>
        <w:t>Elliott O'Reilly</w:t>
      </w:r>
      <w:r w:rsidRPr="007E70E0">
        <w:rPr>
          <w:rFonts w:asciiTheme="majorHAnsi" w:eastAsia="Garamond" w:hAnsiTheme="majorHAnsi" w:cs="Garamond"/>
          <w:b/>
          <w:bCs/>
          <w:sz w:val="28"/>
          <w:szCs w:val="28"/>
        </w:rPr>
        <w:t>– E</w:t>
      </w:r>
      <w:r w:rsidRPr="007E70E0">
        <w:rPr>
          <w:rFonts w:asciiTheme="majorHAnsi" w:eastAsia="Garamond" w:hAnsiTheme="majorHAnsi" w:cs="Garamond"/>
          <w:b/>
          <w:bCs/>
          <w:spacing w:val="1"/>
          <w:sz w:val="28"/>
          <w:szCs w:val="28"/>
        </w:rPr>
        <w:t>XA</w:t>
      </w:r>
      <w:r w:rsidRPr="007E70E0">
        <w:rPr>
          <w:rFonts w:asciiTheme="majorHAnsi" w:eastAsia="Garamond" w:hAnsiTheme="majorHAnsi" w:cs="Garamond"/>
          <w:b/>
          <w:bCs/>
          <w:sz w:val="28"/>
          <w:szCs w:val="28"/>
        </w:rPr>
        <w:t>MP</w:t>
      </w:r>
      <w:r w:rsidRPr="007E70E0">
        <w:rPr>
          <w:rFonts w:asciiTheme="majorHAnsi" w:eastAsia="Garamond" w:hAnsiTheme="majorHAnsi" w:cs="Garamond"/>
          <w:b/>
          <w:bCs/>
          <w:spacing w:val="1"/>
          <w:sz w:val="28"/>
          <w:szCs w:val="28"/>
        </w:rPr>
        <w:t>L</w:t>
      </w:r>
      <w:r w:rsidRPr="007E70E0">
        <w:rPr>
          <w:rFonts w:asciiTheme="majorHAnsi" w:eastAsia="Garamond" w:hAnsiTheme="majorHAnsi" w:cs="Garamond"/>
          <w:b/>
          <w:bCs/>
          <w:sz w:val="28"/>
          <w:szCs w:val="28"/>
        </w:rPr>
        <w:t xml:space="preserve">E </w:t>
      </w:r>
      <w:r w:rsidRPr="007E70E0">
        <w:rPr>
          <w:rFonts w:asciiTheme="majorHAnsi" w:eastAsia="Garamond" w:hAnsiTheme="majorHAnsi" w:cs="Garamond"/>
          <w:b/>
          <w:bCs/>
          <w:spacing w:val="2"/>
          <w:sz w:val="28"/>
          <w:szCs w:val="28"/>
        </w:rPr>
        <w:t>C</w:t>
      </w:r>
      <w:r w:rsidRPr="007E70E0">
        <w:rPr>
          <w:rFonts w:asciiTheme="majorHAnsi" w:eastAsia="Garamond" w:hAnsiTheme="majorHAnsi" w:cs="Garamond"/>
          <w:b/>
          <w:bCs/>
          <w:sz w:val="28"/>
          <w:szCs w:val="28"/>
        </w:rPr>
        <w:t>V</w:t>
      </w:r>
    </w:p>
    <w:p w14:paraId="49F8553D" w14:textId="77777777" w:rsidR="00DA63CA" w:rsidRPr="007E70E0" w:rsidRDefault="00DA63CA">
      <w:pPr>
        <w:spacing w:before="12" w:line="200" w:lineRule="exact"/>
        <w:rPr>
          <w:rFonts w:asciiTheme="majorHAnsi" w:hAnsiTheme="majorHAnsi"/>
        </w:rPr>
      </w:pPr>
    </w:p>
    <w:p w14:paraId="0B09B9B8" w14:textId="77777777" w:rsidR="00DA63CA" w:rsidRPr="007E70E0" w:rsidRDefault="00DA63CA">
      <w:pPr>
        <w:spacing w:line="200" w:lineRule="exact"/>
        <w:rPr>
          <w:rFonts w:asciiTheme="majorHAnsi" w:hAnsiTheme="majorHAnsi"/>
        </w:rPr>
      </w:pPr>
    </w:p>
    <w:p w14:paraId="0F268224" w14:textId="77777777" w:rsidR="00DA63CA" w:rsidRPr="007E70E0" w:rsidRDefault="00DA63CA">
      <w:pPr>
        <w:spacing w:before="9" w:line="280" w:lineRule="exact"/>
        <w:rPr>
          <w:rFonts w:asciiTheme="majorHAnsi" w:hAnsiTheme="majorHAnsi"/>
          <w:sz w:val="28"/>
          <w:szCs w:val="28"/>
        </w:rPr>
        <w:sectPr w:rsidR="00DA63CA" w:rsidRPr="007E70E0">
          <w:pgSz w:w="12240" w:h="15840"/>
          <w:pgMar w:top="840" w:right="1520" w:bottom="280" w:left="1660" w:header="720" w:footer="720" w:gutter="0"/>
          <w:cols w:space="720"/>
        </w:sectPr>
      </w:pPr>
    </w:p>
    <w:p w14:paraId="535B5EB1" w14:textId="11C7E1F9" w:rsidR="00DA63CA" w:rsidRPr="007E70E0" w:rsidRDefault="007E70E0">
      <w:pPr>
        <w:spacing w:before="41"/>
        <w:ind w:left="157"/>
        <w:rPr>
          <w:rFonts w:asciiTheme="majorHAnsi" w:eastAsia="Garamond" w:hAnsiTheme="majorHAnsi" w:cs="Garamond"/>
        </w:rPr>
      </w:pPr>
      <w:r w:rsidRPr="007E70E0">
        <w:rPr>
          <w:rFonts w:asciiTheme="majorHAnsi" w:eastAsia="Garamond" w:hAnsiTheme="majorHAnsi" w:cs="Garamond"/>
          <w:b/>
          <w:spacing w:val="1"/>
        </w:rPr>
        <w:t>Add</w:t>
      </w:r>
      <w:r w:rsidRPr="007E70E0">
        <w:rPr>
          <w:rFonts w:asciiTheme="majorHAnsi" w:eastAsia="Garamond" w:hAnsiTheme="majorHAnsi" w:cs="Garamond"/>
          <w:b/>
          <w:spacing w:val="-1"/>
        </w:rPr>
        <w:t>r</w:t>
      </w:r>
      <w:r w:rsidRPr="007E70E0">
        <w:rPr>
          <w:rFonts w:asciiTheme="majorHAnsi" w:eastAsia="Garamond" w:hAnsiTheme="majorHAnsi" w:cs="Garamond"/>
          <w:b/>
          <w:spacing w:val="-2"/>
        </w:rPr>
        <w:t>e</w:t>
      </w:r>
      <w:r w:rsidRPr="007E70E0">
        <w:rPr>
          <w:rFonts w:asciiTheme="majorHAnsi" w:eastAsia="Garamond" w:hAnsiTheme="majorHAnsi" w:cs="Garamond"/>
          <w:b/>
        </w:rPr>
        <w:t>s</w:t>
      </w:r>
      <w:r w:rsidRPr="007E70E0">
        <w:rPr>
          <w:rFonts w:asciiTheme="majorHAnsi" w:eastAsia="Garamond" w:hAnsiTheme="majorHAnsi" w:cs="Garamond"/>
          <w:b/>
          <w:spacing w:val="1"/>
        </w:rPr>
        <w:t>s</w:t>
      </w:r>
      <w:r w:rsidRPr="007E70E0">
        <w:rPr>
          <w:rFonts w:asciiTheme="majorHAnsi" w:eastAsia="Garamond" w:hAnsiTheme="majorHAnsi" w:cs="Garamond"/>
          <w:b/>
        </w:rPr>
        <w:t xml:space="preserve">:                     </w:t>
      </w:r>
      <w:r w:rsidRPr="007E70E0">
        <w:rPr>
          <w:rFonts w:asciiTheme="majorHAnsi" w:eastAsia="Garamond" w:hAnsiTheme="majorHAnsi" w:cs="Garamond"/>
          <w:b/>
          <w:spacing w:val="5"/>
        </w:rPr>
        <w:t xml:space="preserve"> </w:t>
      </w:r>
      <w:r>
        <w:rPr>
          <w:rFonts w:ascii="Calibri" w:hAnsi="Calibri" w:cs="Calibri"/>
          <w:sz w:val="22"/>
          <w:szCs w:val="22"/>
        </w:rPr>
        <w:t>Elliott O'Reilly</w:t>
      </w:r>
    </w:p>
    <w:p w14:paraId="734C8E4E" w14:textId="77777777" w:rsidR="00DA63CA" w:rsidRPr="007E70E0" w:rsidRDefault="007E70E0">
      <w:pPr>
        <w:spacing w:line="220" w:lineRule="exact"/>
        <w:ind w:left="2009" w:right="-50"/>
        <w:rPr>
          <w:rFonts w:asciiTheme="majorHAnsi" w:eastAsia="Garamond" w:hAnsiTheme="majorHAnsi" w:cs="Garamond"/>
        </w:rPr>
      </w:pPr>
      <w:r w:rsidRPr="007E70E0">
        <w:rPr>
          <w:rFonts w:asciiTheme="majorHAnsi" w:eastAsia="Garamond" w:hAnsiTheme="majorHAnsi" w:cs="Garamond"/>
          <w:spacing w:val="-2"/>
          <w:position w:val="1"/>
        </w:rPr>
        <w:t>5</w:t>
      </w:r>
      <w:r w:rsidRPr="007E70E0">
        <w:rPr>
          <w:rFonts w:asciiTheme="majorHAnsi" w:eastAsia="Garamond" w:hAnsiTheme="majorHAnsi" w:cs="Garamond"/>
          <w:position w:val="1"/>
        </w:rPr>
        <w:t>4 Acac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position w:val="1"/>
        </w:rPr>
        <w:t>a</w:t>
      </w:r>
      <w:r w:rsidRPr="007E70E0">
        <w:rPr>
          <w:rFonts w:asciiTheme="majorHAnsi" w:eastAsia="Garamond" w:hAnsiTheme="majorHAnsi" w:cs="Garamond"/>
          <w:spacing w:val="1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position w:val="1"/>
        </w:rPr>
        <w:t>A</w:t>
      </w:r>
      <w:r w:rsidRPr="007E70E0">
        <w:rPr>
          <w:rFonts w:asciiTheme="majorHAnsi" w:eastAsia="Garamond" w:hAnsiTheme="majorHAnsi" w:cs="Garamond"/>
          <w:spacing w:val="-2"/>
          <w:position w:val="1"/>
        </w:rPr>
        <w:t>v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2"/>
          <w:position w:val="1"/>
        </w:rPr>
        <w:t>n</w:t>
      </w:r>
      <w:r w:rsidRPr="007E70E0">
        <w:rPr>
          <w:rFonts w:asciiTheme="majorHAnsi" w:eastAsia="Garamond" w:hAnsiTheme="majorHAnsi" w:cs="Garamond"/>
          <w:spacing w:val="-2"/>
          <w:position w:val="1"/>
        </w:rPr>
        <w:t>u</w:t>
      </w:r>
      <w:r w:rsidRPr="007E70E0">
        <w:rPr>
          <w:rFonts w:asciiTheme="majorHAnsi" w:eastAsia="Garamond" w:hAnsiTheme="majorHAnsi" w:cs="Garamond"/>
          <w:position w:val="1"/>
        </w:rPr>
        <w:t>e</w:t>
      </w:r>
    </w:p>
    <w:p w14:paraId="5AFC36A7" w14:textId="77777777" w:rsidR="00DA63CA" w:rsidRPr="007E70E0" w:rsidRDefault="007E70E0">
      <w:pPr>
        <w:spacing w:line="220" w:lineRule="exact"/>
        <w:ind w:left="2009"/>
        <w:rPr>
          <w:rFonts w:asciiTheme="majorHAnsi" w:eastAsia="Garamond" w:hAnsiTheme="majorHAnsi" w:cs="Garamond"/>
        </w:rPr>
      </w:pPr>
      <w:r w:rsidRPr="007E70E0">
        <w:rPr>
          <w:rFonts w:asciiTheme="majorHAnsi" w:eastAsia="Garamond" w:hAnsiTheme="majorHAnsi" w:cs="Garamond"/>
          <w:spacing w:val="-3"/>
          <w:position w:val="1"/>
        </w:rPr>
        <w:t>L</w:t>
      </w:r>
      <w:r w:rsidRPr="007E70E0">
        <w:rPr>
          <w:rFonts w:asciiTheme="majorHAnsi" w:eastAsia="Garamond" w:hAnsiTheme="majorHAnsi" w:cs="Garamond"/>
          <w:spacing w:val="2"/>
          <w:position w:val="1"/>
        </w:rPr>
        <w:t>on</w:t>
      </w:r>
      <w:r w:rsidRPr="007E70E0">
        <w:rPr>
          <w:rFonts w:asciiTheme="majorHAnsi" w:eastAsia="Garamond" w:hAnsiTheme="majorHAnsi" w:cs="Garamond"/>
          <w:spacing w:val="-4"/>
          <w:position w:val="1"/>
        </w:rPr>
        <w:t>d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position w:val="1"/>
        </w:rPr>
        <w:t>n</w:t>
      </w:r>
    </w:p>
    <w:p w14:paraId="18C9894D" w14:textId="77777777" w:rsidR="00DA63CA" w:rsidRPr="007E70E0" w:rsidRDefault="007E70E0">
      <w:pPr>
        <w:spacing w:line="200" w:lineRule="exact"/>
        <w:ind w:left="2009"/>
        <w:rPr>
          <w:rFonts w:asciiTheme="majorHAnsi" w:eastAsia="Garamond" w:hAnsiTheme="majorHAnsi" w:cs="Garamond"/>
        </w:rPr>
      </w:pP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-1"/>
        </w:rPr>
        <w:t>W</w:t>
      </w:r>
      <w:r w:rsidRPr="007E70E0">
        <w:rPr>
          <w:rFonts w:asciiTheme="majorHAnsi" w:eastAsia="Garamond" w:hAnsiTheme="majorHAnsi" w:cs="Garamond"/>
          <w:spacing w:val="-2"/>
        </w:rPr>
        <w:t>1</w:t>
      </w:r>
      <w:r w:rsidRPr="007E70E0">
        <w:rPr>
          <w:rFonts w:asciiTheme="majorHAnsi" w:eastAsia="Garamond" w:hAnsiTheme="majorHAnsi" w:cs="Garamond"/>
        </w:rPr>
        <w:t xml:space="preserve">3 </w:t>
      </w:r>
      <w:r w:rsidRPr="007E70E0">
        <w:rPr>
          <w:rFonts w:asciiTheme="majorHAnsi" w:eastAsia="Garamond" w:hAnsiTheme="majorHAnsi" w:cs="Garamond"/>
          <w:spacing w:val="-2"/>
        </w:rPr>
        <w:t>78</w:t>
      </w:r>
      <w:r w:rsidRPr="007E70E0">
        <w:rPr>
          <w:rFonts w:asciiTheme="majorHAnsi" w:eastAsia="Garamond" w:hAnsiTheme="majorHAnsi" w:cs="Garamond"/>
        </w:rPr>
        <w:t>Y</w:t>
      </w:r>
    </w:p>
    <w:p w14:paraId="06A50048" w14:textId="77777777" w:rsidR="00DA63CA" w:rsidRPr="007E70E0" w:rsidRDefault="007E70E0">
      <w:pPr>
        <w:spacing w:before="41"/>
        <w:rPr>
          <w:rFonts w:asciiTheme="majorHAnsi" w:eastAsia="Garamond" w:hAnsiTheme="majorHAnsi" w:cs="Garamond"/>
        </w:rPr>
      </w:pPr>
      <w:r w:rsidRPr="007E70E0">
        <w:rPr>
          <w:rFonts w:asciiTheme="majorHAnsi" w:hAnsiTheme="majorHAnsi"/>
        </w:rPr>
        <w:br w:type="column"/>
      </w:r>
      <w:r w:rsidRPr="007E70E0">
        <w:rPr>
          <w:rFonts w:asciiTheme="majorHAnsi" w:eastAsia="Garamond" w:hAnsiTheme="majorHAnsi" w:cs="Garamond"/>
          <w:b/>
        </w:rPr>
        <w:t>Mo</w:t>
      </w:r>
      <w:r w:rsidRPr="007E70E0">
        <w:rPr>
          <w:rFonts w:asciiTheme="majorHAnsi" w:eastAsia="Garamond" w:hAnsiTheme="majorHAnsi" w:cs="Garamond"/>
          <w:b/>
          <w:spacing w:val="2"/>
        </w:rPr>
        <w:t>b</w:t>
      </w:r>
      <w:r w:rsidRPr="007E70E0">
        <w:rPr>
          <w:rFonts w:asciiTheme="majorHAnsi" w:eastAsia="Garamond" w:hAnsiTheme="majorHAnsi" w:cs="Garamond"/>
          <w:b/>
        </w:rPr>
        <w:t xml:space="preserve">ile </w:t>
      </w:r>
      <w:r w:rsidRPr="007E70E0">
        <w:rPr>
          <w:rFonts w:asciiTheme="majorHAnsi" w:eastAsia="Garamond" w:hAnsiTheme="majorHAnsi" w:cs="Garamond"/>
          <w:b/>
          <w:spacing w:val="-1"/>
        </w:rPr>
        <w:t>N</w:t>
      </w:r>
      <w:r w:rsidRPr="007E70E0">
        <w:rPr>
          <w:rFonts w:asciiTheme="majorHAnsi" w:eastAsia="Garamond" w:hAnsiTheme="majorHAnsi" w:cs="Garamond"/>
          <w:b/>
          <w:spacing w:val="1"/>
        </w:rPr>
        <w:t>u</w:t>
      </w:r>
      <w:r w:rsidRPr="007E70E0">
        <w:rPr>
          <w:rFonts w:asciiTheme="majorHAnsi" w:eastAsia="Garamond" w:hAnsiTheme="majorHAnsi" w:cs="Garamond"/>
          <w:b/>
          <w:spacing w:val="-1"/>
        </w:rPr>
        <w:t>m</w:t>
      </w:r>
      <w:r w:rsidRPr="007E70E0">
        <w:rPr>
          <w:rFonts w:asciiTheme="majorHAnsi" w:eastAsia="Garamond" w:hAnsiTheme="majorHAnsi" w:cs="Garamond"/>
          <w:b/>
          <w:spacing w:val="1"/>
        </w:rPr>
        <w:t>b</w:t>
      </w:r>
      <w:r w:rsidRPr="007E70E0">
        <w:rPr>
          <w:rFonts w:asciiTheme="majorHAnsi" w:eastAsia="Garamond" w:hAnsiTheme="majorHAnsi" w:cs="Garamond"/>
          <w:b/>
          <w:spacing w:val="-2"/>
        </w:rPr>
        <w:t>e</w:t>
      </w:r>
      <w:r w:rsidRPr="007E70E0">
        <w:rPr>
          <w:rFonts w:asciiTheme="majorHAnsi" w:eastAsia="Garamond" w:hAnsiTheme="majorHAnsi" w:cs="Garamond"/>
          <w:b/>
          <w:spacing w:val="-1"/>
        </w:rPr>
        <w:t>r</w:t>
      </w:r>
      <w:r w:rsidRPr="007E70E0">
        <w:rPr>
          <w:rFonts w:asciiTheme="majorHAnsi" w:eastAsia="Garamond" w:hAnsiTheme="majorHAnsi" w:cs="Garamond"/>
          <w:b/>
        </w:rPr>
        <w:t xml:space="preserve">:             </w:t>
      </w:r>
      <w:r w:rsidRPr="007E70E0">
        <w:rPr>
          <w:rFonts w:asciiTheme="majorHAnsi" w:eastAsia="Garamond" w:hAnsiTheme="majorHAnsi" w:cs="Garamond"/>
          <w:b/>
          <w:spacing w:val="38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+</w:t>
      </w:r>
      <w:r w:rsidRPr="007E70E0">
        <w:rPr>
          <w:rFonts w:asciiTheme="majorHAnsi" w:eastAsia="Garamond" w:hAnsiTheme="majorHAnsi" w:cs="Garamond"/>
          <w:spacing w:val="-2"/>
        </w:rPr>
        <w:t>4</w:t>
      </w:r>
      <w:r w:rsidRPr="007E70E0">
        <w:rPr>
          <w:rFonts w:asciiTheme="majorHAnsi" w:eastAsia="Garamond" w:hAnsiTheme="majorHAnsi" w:cs="Garamond"/>
        </w:rPr>
        <w:t xml:space="preserve">4 </w:t>
      </w:r>
      <w:r w:rsidRPr="007E70E0">
        <w:rPr>
          <w:rFonts w:asciiTheme="majorHAnsi" w:eastAsia="Garamond" w:hAnsiTheme="majorHAnsi" w:cs="Garamond"/>
          <w:spacing w:val="2"/>
        </w:rPr>
        <w:t>7</w:t>
      </w:r>
      <w:r w:rsidRPr="007E70E0">
        <w:rPr>
          <w:rFonts w:asciiTheme="majorHAnsi" w:eastAsia="Garamond" w:hAnsiTheme="majorHAnsi" w:cs="Garamond"/>
          <w:spacing w:val="-2"/>
        </w:rPr>
        <w:t>69</w:t>
      </w:r>
      <w:r w:rsidRPr="007E70E0">
        <w:rPr>
          <w:rFonts w:asciiTheme="majorHAnsi" w:eastAsia="Garamond" w:hAnsiTheme="majorHAnsi" w:cs="Garamond"/>
          <w:spacing w:val="2"/>
        </w:rPr>
        <w:t>6</w:t>
      </w:r>
      <w:r w:rsidRPr="007E70E0">
        <w:rPr>
          <w:rFonts w:asciiTheme="majorHAnsi" w:eastAsia="Garamond" w:hAnsiTheme="majorHAnsi" w:cs="Garamond"/>
        </w:rPr>
        <w:t xml:space="preserve">5 </w:t>
      </w:r>
      <w:r w:rsidRPr="007E70E0">
        <w:rPr>
          <w:rFonts w:asciiTheme="majorHAnsi" w:eastAsia="Garamond" w:hAnsiTheme="majorHAnsi" w:cs="Garamond"/>
          <w:spacing w:val="-2"/>
        </w:rPr>
        <w:t>5</w:t>
      </w:r>
      <w:r w:rsidRPr="007E70E0">
        <w:rPr>
          <w:rFonts w:asciiTheme="majorHAnsi" w:eastAsia="Garamond" w:hAnsiTheme="majorHAnsi" w:cs="Garamond"/>
          <w:spacing w:val="2"/>
        </w:rPr>
        <w:t>5</w:t>
      </w:r>
      <w:r w:rsidRPr="007E70E0">
        <w:rPr>
          <w:rFonts w:asciiTheme="majorHAnsi" w:eastAsia="Garamond" w:hAnsiTheme="majorHAnsi" w:cs="Garamond"/>
          <w:spacing w:val="-2"/>
        </w:rPr>
        <w:t>6</w:t>
      </w:r>
      <w:r w:rsidRPr="007E70E0">
        <w:rPr>
          <w:rFonts w:asciiTheme="majorHAnsi" w:eastAsia="Garamond" w:hAnsiTheme="majorHAnsi" w:cs="Garamond"/>
          <w:spacing w:val="2"/>
        </w:rPr>
        <w:t>3</w:t>
      </w:r>
      <w:r w:rsidRPr="007E70E0">
        <w:rPr>
          <w:rFonts w:asciiTheme="majorHAnsi" w:eastAsia="Garamond" w:hAnsiTheme="majorHAnsi" w:cs="Garamond"/>
          <w:spacing w:val="-2"/>
        </w:rPr>
        <w:t>2</w:t>
      </w:r>
      <w:r w:rsidRPr="007E70E0">
        <w:rPr>
          <w:rFonts w:asciiTheme="majorHAnsi" w:eastAsia="Garamond" w:hAnsiTheme="majorHAnsi" w:cs="Garamond"/>
        </w:rPr>
        <w:t>6</w:t>
      </w:r>
    </w:p>
    <w:p w14:paraId="03086B34" w14:textId="65E31AFB" w:rsidR="00DA63CA" w:rsidRPr="007E70E0" w:rsidRDefault="007E70E0">
      <w:pPr>
        <w:spacing w:line="220" w:lineRule="exact"/>
        <w:rPr>
          <w:rFonts w:asciiTheme="majorHAnsi" w:eastAsia="Garamond" w:hAnsiTheme="majorHAnsi" w:cs="Garamond"/>
        </w:rPr>
        <w:sectPr w:rsidR="00DA63CA" w:rsidRPr="007E70E0">
          <w:type w:val="continuous"/>
          <w:pgSz w:w="12240" w:h="15840"/>
          <w:pgMar w:top="840" w:right="1520" w:bottom="280" w:left="1660" w:header="720" w:footer="720" w:gutter="0"/>
          <w:cols w:num="2" w:space="720" w:equalWidth="0">
            <w:col w:w="3400" w:space="1206"/>
            <w:col w:w="4454"/>
          </w:cols>
        </w:sectPr>
      </w:pPr>
      <w:r w:rsidRPr="007E70E0">
        <w:rPr>
          <w:rFonts w:asciiTheme="majorHAnsi" w:eastAsia="Garamond" w:hAnsiTheme="majorHAnsi" w:cs="Garamond"/>
          <w:b/>
          <w:spacing w:val="-2"/>
          <w:position w:val="1"/>
        </w:rPr>
        <w:t>E</w:t>
      </w:r>
      <w:r w:rsidRPr="007E70E0">
        <w:rPr>
          <w:rFonts w:asciiTheme="majorHAnsi" w:eastAsia="Garamond" w:hAnsiTheme="majorHAnsi" w:cs="Garamond"/>
          <w:b/>
          <w:spacing w:val="1"/>
          <w:position w:val="1"/>
        </w:rPr>
        <w:t>-</w:t>
      </w:r>
      <w:r w:rsidRPr="007E70E0">
        <w:rPr>
          <w:rFonts w:asciiTheme="majorHAnsi" w:eastAsia="Garamond" w:hAnsiTheme="majorHAnsi" w:cs="Garamond"/>
          <w:b/>
          <w:position w:val="1"/>
        </w:rPr>
        <w:t>M</w:t>
      </w:r>
      <w:r w:rsidRPr="007E70E0">
        <w:rPr>
          <w:rFonts w:asciiTheme="majorHAnsi" w:eastAsia="Garamond" w:hAnsiTheme="majorHAnsi" w:cs="Garamond"/>
          <w:b/>
          <w:spacing w:val="1"/>
          <w:position w:val="1"/>
        </w:rPr>
        <w:t>a</w:t>
      </w:r>
      <w:r w:rsidRPr="007E70E0">
        <w:rPr>
          <w:rFonts w:asciiTheme="majorHAnsi" w:eastAsia="Garamond" w:hAnsiTheme="majorHAnsi" w:cs="Garamond"/>
          <w:b/>
          <w:position w:val="1"/>
        </w:rPr>
        <w:t xml:space="preserve">il:                             </w:t>
      </w:r>
      <w:r w:rsidRPr="007E70E0">
        <w:rPr>
          <w:rFonts w:asciiTheme="majorHAnsi" w:eastAsia="Garamond" w:hAnsiTheme="majorHAnsi" w:cs="Garamond"/>
          <w:b/>
          <w:spacing w:val="13"/>
          <w:position w:val="1"/>
        </w:rPr>
        <w:t xml:space="preserve"> </w:t>
      </w:r>
      <w:r>
        <w:rPr>
          <w:rFonts w:asciiTheme="majorHAnsi" w:eastAsia="Garamond" w:hAnsiTheme="majorHAnsi" w:cs="Garamond"/>
          <w:b/>
          <w:spacing w:val="13"/>
          <w:position w:val="1"/>
        </w:rPr>
        <w:tab/>
      </w:r>
      <w:r>
        <w:rPr>
          <w:rFonts w:asciiTheme="majorHAnsi" w:eastAsia="Garamond" w:hAnsiTheme="majorHAnsi" w:cs="Garamond"/>
          <w:spacing w:val="-2"/>
          <w:position w:val="1"/>
        </w:rPr>
        <w:t>elliott@gmail.com</w:t>
      </w:r>
    </w:p>
    <w:p w14:paraId="75056156" w14:textId="1C53B471" w:rsidR="00DA63CA" w:rsidRPr="007E70E0" w:rsidRDefault="007E70E0">
      <w:pPr>
        <w:spacing w:line="240" w:lineRule="exact"/>
        <w:ind w:left="141"/>
        <w:rPr>
          <w:rFonts w:asciiTheme="majorHAnsi" w:eastAsia="Garamond" w:hAnsiTheme="majorHAnsi" w:cs="Garamond"/>
          <w:sz w:val="24"/>
          <w:szCs w:val="24"/>
        </w:rPr>
      </w:pPr>
      <w:r w:rsidRPr="007E70E0">
        <w:rPr>
          <w:rFonts w:asciiTheme="majorHAnsi" w:eastAsia="Garamond" w:hAnsiTheme="majorHAnsi" w:cs="Garamond"/>
          <w:b/>
          <w:spacing w:val="2"/>
          <w:position w:val="1"/>
          <w:sz w:val="24"/>
          <w:szCs w:val="24"/>
        </w:rPr>
        <w:t>E</w:t>
      </w:r>
      <w:r w:rsidRPr="007E70E0">
        <w:rPr>
          <w:rFonts w:asciiTheme="majorHAnsi" w:eastAsia="Garamond" w:hAnsiTheme="majorHAnsi" w:cs="Garamond"/>
          <w:b/>
          <w:position w:val="1"/>
          <w:sz w:val="24"/>
          <w:szCs w:val="24"/>
        </w:rPr>
        <w:t>d</w:t>
      </w:r>
      <w:r w:rsidRPr="007E70E0">
        <w:rPr>
          <w:rFonts w:asciiTheme="majorHAnsi" w:eastAsia="Garamond" w:hAnsiTheme="majorHAnsi" w:cs="Garamond"/>
          <w:b/>
          <w:spacing w:val="-1"/>
          <w:position w:val="1"/>
          <w:sz w:val="24"/>
          <w:szCs w:val="24"/>
        </w:rPr>
        <w:t>u</w:t>
      </w:r>
      <w:r w:rsidRPr="007E70E0">
        <w:rPr>
          <w:rFonts w:asciiTheme="majorHAnsi" w:eastAsia="Garamond" w:hAnsiTheme="majorHAnsi" w:cs="Garamond"/>
          <w:b/>
          <w:position w:val="1"/>
          <w:sz w:val="24"/>
          <w:szCs w:val="24"/>
        </w:rPr>
        <w:t>ca</w:t>
      </w:r>
      <w:r w:rsidRPr="007E70E0">
        <w:rPr>
          <w:rFonts w:asciiTheme="majorHAnsi" w:eastAsia="Garamond" w:hAnsiTheme="majorHAnsi" w:cs="Garamond"/>
          <w:b/>
          <w:spacing w:val="1"/>
          <w:position w:val="1"/>
          <w:sz w:val="24"/>
          <w:szCs w:val="24"/>
        </w:rPr>
        <w:t>t</w:t>
      </w:r>
      <w:r w:rsidRPr="007E70E0">
        <w:rPr>
          <w:rFonts w:asciiTheme="majorHAnsi" w:eastAsia="Garamond" w:hAnsiTheme="majorHAnsi" w:cs="Garamond"/>
          <w:b/>
          <w:position w:val="1"/>
          <w:sz w:val="24"/>
          <w:szCs w:val="24"/>
        </w:rPr>
        <w:t>ion</w:t>
      </w:r>
    </w:p>
    <w:p w14:paraId="6A7409F7" w14:textId="77777777" w:rsidR="00DA63CA" w:rsidRPr="007E70E0" w:rsidRDefault="00DA63CA">
      <w:pPr>
        <w:spacing w:line="60" w:lineRule="exact"/>
        <w:rPr>
          <w:rFonts w:asciiTheme="majorHAnsi" w:hAnsiTheme="majorHAnsi"/>
          <w:sz w:val="6"/>
          <w:szCs w:val="6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7"/>
        <w:gridCol w:w="3016"/>
        <w:gridCol w:w="4476"/>
      </w:tblGrid>
      <w:tr w:rsidR="00DA63CA" w:rsidRPr="007E70E0" w14:paraId="0299BE46" w14:textId="77777777">
        <w:trPr>
          <w:trHeight w:hRule="exact" w:val="516"/>
        </w:trPr>
        <w:tc>
          <w:tcPr>
            <w:tcW w:w="1367" w:type="dxa"/>
            <w:tcBorders>
              <w:top w:val="single" w:sz="6" w:space="0" w:color="4F81BC"/>
              <w:left w:val="nil"/>
              <w:bottom w:val="nil"/>
              <w:right w:val="nil"/>
            </w:tcBorders>
          </w:tcPr>
          <w:p w14:paraId="00AF44E4" w14:textId="77777777" w:rsidR="00DA63CA" w:rsidRPr="007E70E0" w:rsidRDefault="00DA63CA">
            <w:pPr>
              <w:spacing w:before="1" w:line="160" w:lineRule="exact"/>
              <w:rPr>
                <w:rFonts w:asciiTheme="majorHAnsi" w:hAnsiTheme="majorHAnsi"/>
                <w:sz w:val="17"/>
                <w:szCs w:val="17"/>
              </w:rPr>
            </w:pPr>
          </w:p>
          <w:p w14:paraId="5EF2917A" w14:textId="77777777" w:rsidR="00DA63CA" w:rsidRPr="007E70E0" w:rsidRDefault="007E70E0">
            <w:pPr>
              <w:ind w:left="40"/>
              <w:rPr>
                <w:rFonts w:asciiTheme="majorHAnsi" w:eastAsia="Garamond" w:hAnsiTheme="majorHAnsi" w:cs="Garamond"/>
              </w:rPr>
            </w:pPr>
            <w:r w:rsidRPr="007E70E0">
              <w:rPr>
                <w:rFonts w:asciiTheme="majorHAnsi" w:eastAsia="Garamond" w:hAnsiTheme="majorHAnsi" w:cs="Garamond"/>
                <w:spacing w:val="-2"/>
              </w:rPr>
              <w:t>20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0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8</w:t>
            </w:r>
            <w:r w:rsidRPr="007E70E0">
              <w:rPr>
                <w:rFonts w:asciiTheme="majorHAnsi" w:eastAsia="Garamond" w:hAnsiTheme="majorHAnsi" w:cs="Garamond"/>
                <w:spacing w:val="1"/>
              </w:rPr>
              <w:t>-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2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0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1</w:t>
            </w:r>
            <w:r w:rsidRPr="007E70E0">
              <w:rPr>
                <w:rFonts w:asciiTheme="majorHAnsi" w:eastAsia="Garamond" w:hAnsiTheme="majorHAnsi" w:cs="Garamond"/>
              </w:rPr>
              <w:t>3</w:t>
            </w:r>
          </w:p>
        </w:tc>
        <w:tc>
          <w:tcPr>
            <w:tcW w:w="3016" w:type="dxa"/>
            <w:tcBorders>
              <w:top w:val="single" w:sz="6" w:space="0" w:color="4F81BC"/>
              <w:left w:val="nil"/>
              <w:bottom w:val="nil"/>
              <w:right w:val="nil"/>
            </w:tcBorders>
          </w:tcPr>
          <w:p w14:paraId="1AC3ED6F" w14:textId="77777777" w:rsidR="00DA63CA" w:rsidRPr="007E70E0" w:rsidRDefault="00DA63CA">
            <w:pPr>
              <w:spacing w:before="1" w:line="160" w:lineRule="exact"/>
              <w:rPr>
                <w:rFonts w:asciiTheme="majorHAnsi" w:hAnsiTheme="majorHAnsi"/>
                <w:sz w:val="17"/>
                <w:szCs w:val="17"/>
              </w:rPr>
            </w:pPr>
          </w:p>
          <w:p w14:paraId="697880C8" w14:textId="77777777" w:rsidR="00DA63CA" w:rsidRPr="007E70E0" w:rsidRDefault="007E70E0">
            <w:pPr>
              <w:ind w:left="518"/>
              <w:rPr>
                <w:rFonts w:asciiTheme="majorHAnsi" w:eastAsia="Garamond" w:hAnsiTheme="majorHAnsi" w:cs="Garamond"/>
              </w:rPr>
            </w:pPr>
            <w:r w:rsidRPr="007E70E0">
              <w:rPr>
                <w:rFonts w:asciiTheme="majorHAnsi" w:eastAsia="Garamond" w:hAnsiTheme="majorHAnsi" w:cs="Garamond"/>
              </w:rPr>
              <w:t>K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i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n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g</w:t>
            </w:r>
            <w:r w:rsidRPr="007E70E0">
              <w:rPr>
                <w:rFonts w:asciiTheme="majorHAnsi" w:eastAsia="Garamond" w:hAnsiTheme="majorHAnsi" w:cs="Garamond"/>
              </w:rPr>
              <w:t>’s</w:t>
            </w:r>
            <w:r w:rsidRPr="007E70E0">
              <w:rPr>
                <w:rFonts w:asciiTheme="majorHAnsi" w:eastAsia="Garamond" w:hAnsiTheme="majorHAnsi" w:cs="Garamond"/>
                <w:spacing w:val="1"/>
              </w:rPr>
              <w:t xml:space="preserve"> C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o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ll</w:t>
            </w:r>
            <w:r w:rsidRPr="007E70E0">
              <w:rPr>
                <w:rFonts w:asciiTheme="majorHAnsi" w:eastAsia="Garamond" w:hAnsiTheme="majorHAnsi" w:cs="Garamond"/>
              </w:rPr>
              <w:t>e</w:t>
            </w:r>
            <w:r w:rsidRPr="007E70E0">
              <w:rPr>
                <w:rFonts w:asciiTheme="majorHAnsi" w:eastAsia="Garamond" w:hAnsiTheme="majorHAnsi" w:cs="Garamond"/>
                <w:spacing w:val="-1"/>
              </w:rPr>
              <w:t>g</w:t>
            </w:r>
            <w:r w:rsidRPr="007E70E0">
              <w:rPr>
                <w:rFonts w:asciiTheme="majorHAnsi" w:eastAsia="Garamond" w:hAnsiTheme="majorHAnsi" w:cs="Garamond"/>
              </w:rPr>
              <w:t>e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 xml:space="preserve"> </w:t>
            </w:r>
            <w:r w:rsidRPr="007E70E0">
              <w:rPr>
                <w:rFonts w:asciiTheme="majorHAnsi" w:eastAsia="Garamond" w:hAnsiTheme="majorHAnsi" w:cs="Garamond"/>
                <w:spacing w:val="1"/>
              </w:rPr>
              <w:t>L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o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n</w:t>
            </w:r>
            <w:r w:rsidRPr="007E70E0">
              <w:rPr>
                <w:rFonts w:asciiTheme="majorHAnsi" w:eastAsia="Garamond" w:hAnsiTheme="majorHAnsi" w:cs="Garamond"/>
              </w:rPr>
              <w:t>d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o</w:t>
            </w:r>
            <w:r w:rsidRPr="007E70E0">
              <w:rPr>
                <w:rFonts w:asciiTheme="majorHAnsi" w:eastAsia="Garamond" w:hAnsiTheme="majorHAnsi" w:cs="Garamond"/>
              </w:rPr>
              <w:t>n</w:t>
            </w:r>
          </w:p>
        </w:tc>
        <w:tc>
          <w:tcPr>
            <w:tcW w:w="4476" w:type="dxa"/>
            <w:tcBorders>
              <w:top w:val="single" w:sz="6" w:space="0" w:color="4F81BC"/>
              <w:left w:val="nil"/>
              <w:bottom w:val="nil"/>
              <w:right w:val="nil"/>
            </w:tcBorders>
          </w:tcPr>
          <w:p w14:paraId="4EF1611B" w14:textId="77777777" w:rsidR="00DA63CA" w:rsidRPr="007E70E0" w:rsidRDefault="00DA63CA">
            <w:pPr>
              <w:spacing w:before="1" w:line="160" w:lineRule="exact"/>
              <w:rPr>
                <w:rFonts w:asciiTheme="majorHAnsi" w:hAnsiTheme="majorHAnsi"/>
                <w:sz w:val="17"/>
                <w:szCs w:val="17"/>
              </w:rPr>
            </w:pPr>
          </w:p>
          <w:p w14:paraId="1D272A98" w14:textId="77777777" w:rsidR="00DA63CA" w:rsidRPr="007E70E0" w:rsidRDefault="007E70E0">
            <w:pPr>
              <w:ind w:left="698"/>
              <w:rPr>
                <w:rFonts w:asciiTheme="majorHAnsi" w:eastAsia="Garamond" w:hAnsiTheme="majorHAnsi" w:cs="Garamond"/>
              </w:rPr>
            </w:pPr>
            <w:r w:rsidRPr="007E70E0">
              <w:rPr>
                <w:rFonts w:asciiTheme="majorHAnsi" w:eastAsia="Garamond" w:hAnsiTheme="majorHAnsi" w:cs="Garamond"/>
                <w:spacing w:val="1"/>
              </w:rPr>
              <w:t>M</w:t>
            </w:r>
            <w:r w:rsidRPr="007E70E0">
              <w:rPr>
                <w:rFonts w:asciiTheme="majorHAnsi" w:eastAsia="Garamond" w:hAnsiTheme="majorHAnsi" w:cs="Garamond"/>
              </w:rPr>
              <w:t>ed</w:t>
            </w:r>
            <w:r w:rsidRPr="007E70E0">
              <w:rPr>
                <w:rFonts w:asciiTheme="majorHAnsi" w:eastAsia="Garamond" w:hAnsiTheme="majorHAnsi" w:cs="Garamond"/>
                <w:spacing w:val="-1"/>
              </w:rPr>
              <w:t>i</w:t>
            </w:r>
            <w:r w:rsidRPr="007E70E0">
              <w:rPr>
                <w:rFonts w:asciiTheme="majorHAnsi" w:eastAsia="Garamond" w:hAnsiTheme="majorHAnsi" w:cs="Garamond"/>
              </w:rPr>
              <w:t>c</w:t>
            </w:r>
            <w:r w:rsidRPr="007E70E0">
              <w:rPr>
                <w:rFonts w:asciiTheme="majorHAnsi" w:eastAsia="Garamond" w:hAnsiTheme="majorHAnsi" w:cs="Garamond"/>
                <w:spacing w:val="-1"/>
              </w:rPr>
              <w:t>i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n</w:t>
            </w:r>
            <w:r w:rsidRPr="007E70E0">
              <w:rPr>
                <w:rFonts w:asciiTheme="majorHAnsi" w:eastAsia="Garamond" w:hAnsiTheme="majorHAnsi" w:cs="Garamond"/>
              </w:rPr>
              <w:t>e:</w:t>
            </w:r>
            <w:r w:rsidRPr="007E70E0">
              <w:rPr>
                <w:rFonts w:asciiTheme="majorHAnsi" w:eastAsia="Garamond" w:hAnsiTheme="majorHAnsi" w:cs="Garamond"/>
                <w:spacing w:val="3"/>
              </w:rPr>
              <w:t xml:space="preserve"> </w:t>
            </w:r>
            <w:r w:rsidRPr="007E70E0">
              <w:rPr>
                <w:rFonts w:asciiTheme="majorHAnsi" w:eastAsia="Garamond" w:hAnsiTheme="majorHAnsi" w:cs="Garamond"/>
                <w:spacing w:val="-3"/>
              </w:rPr>
              <w:t>M</w:t>
            </w:r>
            <w:r w:rsidRPr="007E70E0">
              <w:rPr>
                <w:rFonts w:asciiTheme="majorHAnsi" w:eastAsia="Garamond" w:hAnsiTheme="majorHAnsi" w:cs="Garamond"/>
                <w:spacing w:val="1"/>
              </w:rPr>
              <w:t>BB</w:t>
            </w:r>
            <w:r w:rsidRPr="007E70E0">
              <w:rPr>
                <w:rFonts w:asciiTheme="majorHAnsi" w:eastAsia="Garamond" w:hAnsiTheme="majorHAnsi" w:cs="Garamond"/>
              </w:rPr>
              <w:t>S</w:t>
            </w:r>
          </w:p>
        </w:tc>
      </w:tr>
      <w:tr w:rsidR="00DA63CA" w:rsidRPr="007E70E0" w14:paraId="77F30BAC" w14:textId="77777777">
        <w:trPr>
          <w:trHeight w:hRule="exact" w:val="450"/>
        </w:trPr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F25279E" w14:textId="77777777" w:rsidR="00DA63CA" w:rsidRPr="007E70E0" w:rsidRDefault="00DA63CA">
            <w:pPr>
              <w:spacing w:before="7" w:line="10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2F6DCE57" w14:textId="77777777" w:rsidR="00DA63CA" w:rsidRPr="007E70E0" w:rsidRDefault="007E70E0">
            <w:pPr>
              <w:ind w:left="40"/>
              <w:rPr>
                <w:rFonts w:asciiTheme="majorHAnsi" w:eastAsia="Garamond" w:hAnsiTheme="majorHAnsi" w:cs="Garamond"/>
              </w:rPr>
            </w:pPr>
            <w:r w:rsidRPr="007E70E0">
              <w:rPr>
                <w:rFonts w:asciiTheme="majorHAnsi" w:eastAsia="Garamond" w:hAnsiTheme="majorHAnsi" w:cs="Garamond"/>
                <w:spacing w:val="-2"/>
              </w:rPr>
              <w:t>20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1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1</w:t>
            </w:r>
            <w:r w:rsidRPr="007E70E0">
              <w:rPr>
                <w:rFonts w:asciiTheme="majorHAnsi" w:eastAsia="Garamond" w:hAnsiTheme="majorHAnsi" w:cs="Garamond"/>
                <w:spacing w:val="1"/>
              </w:rPr>
              <w:t>-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12</w:t>
            </w:r>
          </w:p>
        </w:tc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</w:tcPr>
          <w:p w14:paraId="2291A657" w14:textId="77777777" w:rsidR="00DA63CA" w:rsidRPr="007E70E0" w:rsidRDefault="00DA63CA">
            <w:pPr>
              <w:spacing w:before="7" w:line="10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48A71D10" w14:textId="77777777" w:rsidR="00DA63CA" w:rsidRPr="007E70E0" w:rsidRDefault="007E70E0">
            <w:pPr>
              <w:ind w:left="518"/>
              <w:rPr>
                <w:rFonts w:asciiTheme="majorHAnsi" w:eastAsia="Garamond" w:hAnsiTheme="majorHAnsi" w:cs="Garamond"/>
              </w:rPr>
            </w:pPr>
            <w:r w:rsidRPr="007E70E0">
              <w:rPr>
                <w:rFonts w:asciiTheme="majorHAnsi" w:eastAsia="Garamond" w:hAnsiTheme="majorHAnsi" w:cs="Garamond"/>
              </w:rPr>
              <w:t>K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i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n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g</w:t>
            </w:r>
            <w:r w:rsidRPr="007E70E0">
              <w:rPr>
                <w:rFonts w:asciiTheme="majorHAnsi" w:eastAsia="Garamond" w:hAnsiTheme="majorHAnsi" w:cs="Garamond"/>
              </w:rPr>
              <w:t>s</w:t>
            </w:r>
            <w:r w:rsidRPr="007E70E0">
              <w:rPr>
                <w:rFonts w:asciiTheme="majorHAnsi" w:eastAsia="Garamond" w:hAnsiTheme="majorHAnsi" w:cs="Garamond"/>
                <w:spacing w:val="1"/>
              </w:rPr>
              <w:t xml:space="preserve"> C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o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ll</w:t>
            </w:r>
            <w:r w:rsidRPr="007E70E0">
              <w:rPr>
                <w:rFonts w:asciiTheme="majorHAnsi" w:eastAsia="Garamond" w:hAnsiTheme="majorHAnsi" w:cs="Garamond"/>
              </w:rPr>
              <w:t>e</w:t>
            </w:r>
            <w:r w:rsidRPr="007E70E0">
              <w:rPr>
                <w:rFonts w:asciiTheme="majorHAnsi" w:eastAsia="Garamond" w:hAnsiTheme="majorHAnsi" w:cs="Garamond"/>
                <w:spacing w:val="-1"/>
              </w:rPr>
              <w:t>g</w:t>
            </w:r>
            <w:r w:rsidRPr="007E70E0">
              <w:rPr>
                <w:rFonts w:asciiTheme="majorHAnsi" w:eastAsia="Garamond" w:hAnsiTheme="majorHAnsi" w:cs="Garamond"/>
              </w:rPr>
              <w:t>e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 xml:space="preserve"> </w:t>
            </w:r>
            <w:r w:rsidRPr="007E70E0">
              <w:rPr>
                <w:rFonts w:asciiTheme="majorHAnsi" w:eastAsia="Garamond" w:hAnsiTheme="majorHAnsi" w:cs="Garamond"/>
                <w:spacing w:val="1"/>
              </w:rPr>
              <w:t>L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o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n</w:t>
            </w:r>
            <w:r w:rsidRPr="007E70E0">
              <w:rPr>
                <w:rFonts w:asciiTheme="majorHAnsi" w:eastAsia="Garamond" w:hAnsiTheme="majorHAnsi" w:cs="Garamond"/>
              </w:rPr>
              <w:t>d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o</w:t>
            </w:r>
            <w:r w:rsidRPr="007E70E0">
              <w:rPr>
                <w:rFonts w:asciiTheme="majorHAnsi" w:eastAsia="Garamond" w:hAnsiTheme="majorHAnsi" w:cs="Garamond"/>
              </w:rPr>
              <w:t>n</w:t>
            </w: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</w:tcPr>
          <w:p w14:paraId="4E12D743" w14:textId="77777777" w:rsidR="00DA63CA" w:rsidRPr="007E70E0" w:rsidRDefault="00DA63CA">
            <w:pPr>
              <w:spacing w:before="7" w:line="10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43D9071F" w14:textId="77777777" w:rsidR="00DA63CA" w:rsidRPr="007E70E0" w:rsidRDefault="007E70E0">
            <w:pPr>
              <w:ind w:left="698"/>
              <w:rPr>
                <w:rFonts w:asciiTheme="majorHAnsi" w:eastAsia="Garamond" w:hAnsiTheme="majorHAnsi" w:cs="Garamond"/>
              </w:rPr>
            </w:pPr>
            <w:r w:rsidRPr="007E70E0">
              <w:rPr>
                <w:rFonts w:asciiTheme="majorHAnsi" w:eastAsia="Garamond" w:hAnsiTheme="majorHAnsi" w:cs="Garamond"/>
                <w:spacing w:val="1"/>
              </w:rPr>
              <w:t>B</w:t>
            </w:r>
            <w:r w:rsidRPr="007E70E0">
              <w:rPr>
                <w:rFonts w:asciiTheme="majorHAnsi" w:eastAsia="Garamond" w:hAnsiTheme="majorHAnsi" w:cs="Garamond"/>
              </w:rPr>
              <w:t>Sc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 xml:space="preserve"> </w:t>
            </w:r>
            <w:r w:rsidRPr="007E70E0">
              <w:rPr>
                <w:rFonts w:asciiTheme="majorHAnsi" w:eastAsia="Garamond" w:hAnsiTheme="majorHAnsi" w:cs="Garamond"/>
                <w:spacing w:val="-3"/>
              </w:rPr>
              <w:t>A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n</w:t>
            </w:r>
            <w:r w:rsidRPr="007E70E0">
              <w:rPr>
                <w:rFonts w:asciiTheme="majorHAnsi" w:eastAsia="Garamond" w:hAnsiTheme="majorHAnsi" w:cs="Garamond"/>
                <w:spacing w:val="-1"/>
              </w:rPr>
              <w:t>a</w:t>
            </w:r>
            <w:r w:rsidRPr="007E70E0">
              <w:rPr>
                <w:rFonts w:asciiTheme="majorHAnsi" w:eastAsia="Garamond" w:hAnsiTheme="majorHAnsi" w:cs="Garamond"/>
                <w:spacing w:val="1"/>
              </w:rPr>
              <w:t>t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o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m</w:t>
            </w:r>
            <w:r w:rsidRPr="007E70E0">
              <w:rPr>
                <w:rFonts w:asciiTheme="majorHAnsi" w:eastAsia="Garamond" w:hAnsiTheme="majorHAnsi" w:cs="Garamond"/>
              </w:rPr>
              <w:t>y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 xml:space="preserve"> </w:t>
            </w:r>
            <w:r w:rsidRPr="007E70E0">
              <w:rPr>
                <w:rFonts w:asciiTheme="majorHAnsi" w:eastAsia="Garamond" w:hAnsiTheme="majorHAnsi" w:cs="Garamond"/>
              </w:rPr>
              <w:t xml:space="preserve">&amp; </w:t>
            </w:r>
            <w:r w:rsidRPr="007E70E0">
              <w:rPr>
                <w:rFonts w:asciiTheme="majorHAnsi" w:eastAsia="Garamond" w:hAnsiTheme="majorHAnsi" w:cs="Garamond"/>
                <w:spacing w:val="-5"/>
              </w:rPr>
              <w:t>P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h</w:t>
            </w:r>
            <w:r w:rsidRPr="007E70E0">
              <w:rPr>
                <w:rFonts w:asciiTheme="majorHAnsi" w:eastAsia="Garamond" w:hAnsiTheme="majorHAnsi" w:cs="Garamond"/>
              </w:rPr>
              <w:t>ys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i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o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l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o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g</w:t>
            </w:r>
            <w:r w:rsidRPr="007E70E0">
              <w:rPr>
                <w:rFonts w:asciiTheme="majorHAnsi" w:eastAsia="Garamond" w:hAnsiTheme="majorHAnsi" w:cs="Garamond"/>
              </w:rPr>
              <w:t>y</w:t>
            </w:r>
          </w:p>
        </w:tc>
      </w:tr>
      <w:tr w:rsidR="00DA63CA" w:rsidRPr="007E70E0" w14:paraId="58AD79D4" w14:textId="77777777">
        <w:trPr>
          <w:trHeight w:hRule="exact" w:val="652"/>
        </w:trPr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213B667" w14:textId="77777777" w:rsidR="00DA63CA" w:rsidRPr="007E70E0" w:rsidRDefault="00DA63CA">
            <w:pPr>
              <w:spacing w:before="5" w:line="10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09495D12" w14:textId="77777777" w:rsidR="00DA63CA" w:rsidRPr="007E70E0" w:rsidRDefault="007E70E0">
            <w:pPr>
              <w:ind w:left="40"/>
              <w:rPr>
                <w:rFonts w:asciiTheme="majorHAnsi" w:eastAsia="Garamond" w:hAnsiTheme="majorHAnsi" w:cs="Garamond"/>
              </w:rPr>
            </w:pPr>
            <w:r w:rsidRPr="007E70E0">
              <w:rPr>
                <w:rFonts w:asciiTheme="majorHAnsi" w:eastAsia="Garamond" w:hAnsiTheme="majorHAnsi" w:cs="Garamond"/>
                <w:spacing w:val="-2"/>
              </w:rPr>
              <w:t>20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0</w:t>
            </w:r>
            <w:r w:rsidRPr="007E70E0">
              <w:rPr>
                <w:rFonts w:asciiTheme="majorHAnsi" w:eastAsia="Garamond" w:hAnsiTheme="majorHAnsi" w:cs="Garamond"/>
              </w:rPr>
              <w:t>7</w:t>
            </w:r>
          </w:p>
        </w:tc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</w:tcPr>
          <w:p w14:paraId="5E84323C" w14:textId="77777777" w:rsidR="00DA63CA" w:rsidRPr="007E70E0" w:rsidRDefault="00DA63CA">
            <w:pPr>
              <w:spacing w:before="5" w:line="10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10881891" w14:textId="77777777" w:rsidR="00DA63CA" w:rsidRPr="007E70E0" w:rsidRDefault="007E70E0">
            <w:pPr>
              <w:ind w:left="518"/>
              <w:rPr>
                <w:rFonts w:asciiTheme="majorHAnsi" w:eastAsia="Garamond" w:hAnsiTheme="majorHAnsi" w:cs="Garamond"/>
              </w:rPr>
            </w:pPr>
            <w:r w:rsidRPr="007E70E0">
              <w:rPr>
                <w:rFonts w:asciiTheme="majorHAnsi" w:eastAsia="Garamond" w:hAnsiTheme="majorHAnsi" w:cs="Garamond"/>
                <w:spacing w:val="1"/>
              </w:rPr>
              <w:t>T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h</w:t>
            </w:r>
            <w:r w:rsidRPr="007E70E0">
              <w:rPr>
                <w:rFonts w:asciiTheme="majorHAnsi" w:eastAsia="Garamond" w:hAnsiTheme="majorHAnsi" w:cs="Garamond"/>
              </w:rPr>
              <w:t>e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 xml:space="preserve"> </w:t>
            </w:r>
            <w:r w:rsidRPr="007E70E0">
              <w:rPr>
                <w:rFonts w:asciiTheme="majorHAnsi" w:eastAsia="Garamond" w:hAnsiTheme="majorHAnsi" w:cs="Garamond"/>
                <w:spacing w:val="-5"/>
              </w:rPr>
              <w:t>R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oo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ib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o</w:t>
            </w:r>
            <w:r w:rsidRPr="007E70E0">
              <w:rPr>
                <w:rFonts w:asciiTheme="majorHAnsi" w:eastAsia="Garamond" w:hAnsiTheme="majorHAnsi" w:cs="Garamond"/>
                <w:spacing w:val="-1"/>
              </w:rPr>
              <w:t>s</w:t>
            </w:r>
            <w:r w:rsidRPr="007E70E0">
              <w:rPr>
                <w:rFonts w:asciiTheme="majorHAnsi" w:eastAsia="Garamond" w:hAnsiTheme="majorHAnsi" w:cs="Garamond"/>
              </w:rPr>
              <w:t>h</w:t>
            </w:r>
            <w:r w:rsidRPr="007E70E0">
              <w:rPr>
                <w:rFonts w:asciiTheme="majorHAnsi" w:eastAsia="Garamond" w:hAnsiTheme="majorHAnsi" w:cs="Garamond"/>
                <w:spacing w:val="4"/>
              </w:rPr>
              <w:t xml:space="preserve"> </w:t>
            </w:r>
            <w:r w:rsidRPr="007E70E0">
              <w:rPr>
                <w:rFonts w:asciiTheme="majorHAnsi" w:eastAsia="Garamond" w:hAnsiTheme="majorHAnsi" w:cs="Garamond"/>
                <w:spacing w:val="-4"/>
              </w:rPr>
              <w:t>S</w:t>
            </w:r>
            <w:r w:rsidRPr="007E70E0">
              <w:rPr>
                <w:rFonts w:asciiTheme="majorHAnsi" w:eastAsia="Garamond" w:hAnsiTheme="majorHAnsi" w:cs="Garamond"/>
              </w:rPr>
              <w:t>c</w:t>
            </w:r>
            <w:r w:rsidRPr="007E70E0">
              <w:rPr>
                <w:rFonts w:asciiTheme="majorHAnsi" w:eastAsia="Garamond" w:hAnsiTheme="majorHAnsi" w:cs="Garamond"/>
                <w:spacing w:val="-1"/>
              </w:rPr>
              <w:t>h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oo</w:t>
            </w:r>
            <w:r w:rsidRPr="007E70E0">
              <w:rPr>
                <w:rFonts w:asciiTheme="majorHAnsi" w:eastAsia="Garamond" w:hAnsiTheme="majorHAnsi" w:cs="Garamond"/>
              </w:rPr>
              <w:t>l</w:t>
            </w: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</w:tcPr>
          <w:p w14:paraId="50233450" w14:textId="77777777" w:rsidR="00DA63CA" w:rsidRPr="007E70E0" w:rsidRDefault="00DA63CA">
            <w:pPr>
              <w:spacing w:before="5" w:line="10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719ABF65" w14:textId="77777777" w:rsidR="00DA63CA" w:rsidRPr="007E70E0" w:rsidRDefault="007E70E0">
            <w:pPr>
              <w:spacing w:line="243" w:lineRule="auto"/>
              <w:ind w:left="698" w:right="776" w:firstLine="53"/>
              <w:rPr>
                <w:rFonts w:asciiTheme="majorHAnsi" w:eastAsia="Garamond" w:hAnsiTheme="majorHAnsi" w:cs="Garamond"/>
              </w:rPr>
            </w:pPr>
            <w:r w:rsidRPr="007E70E0">
              <w:rPr>
                <w:rFonts w:asciiTheme="majorHAnsi" w:eastAsia="Garamond" w:hAnsiTheme="majorHAnsi" w:cs="Garamond"/>
              </w:rPr>
              <w:t>A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 xml:space="preserve"> </w:t>
            </w:r>
            <w:r w:rsidRPr="007E70E0">
              <w:rPr>
                <w:rFonts w:asciiTheme="majorHAnsi" w:eastAsia="Garamond" w:hAnsiTheme="majorHAnsi" w:cs="Garamond"/>
                <w:spacing w:val="-3"/>
              </w:rPr>
              <w:t>L</w:t>
            </w:r>
            <w:r w:rsidRPr="007E70E0">
              <w:rPr>
                <w:rFonts w:asciiTheme="majorHAnsi" w:eastAsia="Garamond" w:hAnsiTheme="majorHAnsi" w:cs="Garamond"/>
              </w:rPr>
              <w:t>e</w:t>
            </w:r>
            <w:r w:rsidRPr="007E70E0">
              <w:rPr>
                <w:rFonts w:asciiTheme="majorHAnsi" w:eastAsia="Garamond" w:hAnsiTheme="majorHAnsi" w:cs="Garamond"/>
                <w:spacing w:val="-1"/>
              </w:rPr>
              <w:t>v</w:t>
            </w:r>
            <w:r w:rsidRPr="007E70E0">
              <w:rPr>
                <w:rFonts w:asciiTheme="majorHAnsi" w:eastAsia="Garamond" w:hAnsiTheme="majorHAnsi" w:cs="Garamond"/>
              </w:rPr>
              <w:t>e</w:t>
            </w:r>
            <w:r w:rsidRPr="007E70E0">
              <w:rPr>
                <w:rFonts w:asciiTheme="majorHAnsi" w:eastAsia="Garamond" w:hAnsiTheme="majorHAnsi" w:cs="Garamond"/>
                <w:spacing w:val="-1"/>
              </w:rPr>
              <w:t>l</w:t>
            </w:r>
            <w:r w:rsidRPr="007E70E0">
              <w:rPr>
                <w:rFonts w:asciiTheme="majorHAnsi" w:eastAsia="Garamond" w:hAnsiTheme="majorHAnsi" w:cs="Garamond"/>
              </w:rPr>
              <w:t>s</w:t>
            </w:r>
            <w:r w:rsidRPr="007E70E0">
              <w:rPr>
                <w:rFonts w:asciiTheme="majorHAnsi" w:eastAsia="Garamond" w:hAnsiTheme="majorHAnsi" w:cs="Garamond"/>
                <w:spacing w:val="1"/>
              </w:rPr>
              <w:t xml:space="preserve"> (C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h</w:t>
            </w:r>
            <w:r w:rsidRPr="007E70E0">
              <w:rPr>
                <w:rFonts w:asciiTheme="majorHAnsi" w:eastAsia="Garamond" w:hAnsiTheme="majorHAnsi" w:cs="Garamond"/>
              </w:rPr>
              <w:t>e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m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i</w:t>
            </w:r>
            <w:r w:rsidRPr="007E70E0">
              <w:rPr>
                <w:rFonts w:asciiTheme="majorHAnsi" w:eastAsia="Garamond" w:hAnsiTheme="majorHAnsi" w:cs="Garamond"/>
                <w:spacing w:val="-1"/>
              </w:rPr>
              <w:t>s</w:t>
            </w:r>
            <w:r w:rsidRPr="007E70E0">
              <w:rPr>
                <w:rFonts w:asciiTheme="majorHAnsi" w:eastAsia="Garamond" w:hAnsiTheme="majorHAnsi" w:cs="Garamond"/>
                <w:spacing w:val="1"/>
              </w:rPr>
              <w:t>tr</w:t>
            </w:r>
            <w:r w:rsidRPr="007E70E0">
              <w:rPr>
                <w:rFonts w:asciiTheme="majorHAnsi" w:eastAsia="Garamond" w:hAnsiTheme="majorHAnsi" w:cs="Garamond"/>
              </w:rPr>
              <w:t>y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 xml:space="preserve"> </w:t>
            </w:r>
            <w:r w:rsidRPr="007E70E0">
              <w:rPr>
                <w:rFonts w:asciiTheme="majorHAnsi" w:eastAsia="Garamond" w:hAnsiTheme="majorHAnsi" w:cs="Garamond"/>
                <w:spacing w:val="1"/>
              </w:rPr>
              <w:t>(</w:t>
            </w:r>
            <w:r w:rsidRPr="007E70E0">
              <w:rPr>
                <w:rFonts w:asciiTheme="majorHAnsi" w:eastAsia="Garamond" w:hAnsiTheme="majorHAnsi" w:cs="Garamond"/>
                <w:spacing w:val="-3"/>
              </w:rPr>
              <w:t>A</w:t>
            </w:r>
            <w:r w:rsidRPr="007E70E0">
              <w:rPr>
                <w:rFonts w:asciiTheme="majorHAnsi" w:eastAsia="Garamond" w:hAnsiTheme="majorHAnsi" w:cs="Garamond"/>
                <w:spacing w:val="1"/>
              </w:rPr>
              <w:t>)</w:t>
            </w:r>
            <w:r w:rsidRPr="007E70E0">
              <w:rPr>
                <w:rFonts w:asciiTheme="majorHAnsi" w:eastAsia="Garamond" w:hAnsiTheme="majorHAnsi" w:cs="Garamond"/>
              </w:rPr>
              <w:t>,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 xml:space="preserve"> </w:t>
            </w:r>
            <w:r w:rsidRPr="007E70E0">
              <w:rPr>
                <w:rFonts w:asciiTheme="majorHAnsi" w:eastAsia="Garamond" w:hAnsiTheme="majorHAnsi" w:cs="Garamond"/>
                <w:spacing w:val="1"/>
              </w:rPr>
              <w:t>B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i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o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l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o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g</w:t>
            </w:r>
            <w:r w:rsidRPr="007E70E0">
              <w:rPr>
                <w:rFonts w:asciiTheme="majorHAnsi" w:eastAsia="Garamond" w:hAnsiTheme="majorHAnsi" w:cs="Garamond"/>
              </w:rPr>
              <w:t>y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 xml:space="preserve"> </w:t>
            </w:r>
            <w:r w:rsidRPr="007E70E0">
              <w:rPr>
                <w:rFonts w:asciiTheme="majorHAnsi" w:eastAsia="Garamond" w:hAnsiTheme="majorHAnsi" w:cs="Garamond"/>
                <w:spacing w:val="5"/>
              </w:rPr>
              <w:t>(</w:t>
            </w:r>
            <w:r w:rsidRPr="007E70E0">
              <w:rPr>
                <w:rFonts w:asciiTheme="majorHAnsi" w:eastAsia="Garamond" w:hAnsiTheme="majorHAnsi" w:cs="Garamond"/>
                <w:spacing w:val="-3"/>
              </w:rPr>
              <w:t>A</w:t>
            </w:r>
            <w:r w:rsidRPr="007E70E0">
              <w:rPr>
                <w:rFonts w:asciiTheme="majorHAnsi" w:eastAsia="Garamond" w:hAnsiTheme="majorHAnsi" w:cs="Garamond"/>
                <w:spacing w:val="1"/>
              </w:rPr>
              <w:t>)</w:t>
            </w:r>
            <w:r w:rsidRPr="007E70E0">
              <w:rPr>
                <w:rFonts w:asciiTheme="majorHAnsi" w:eastAsia="Garamond" w:hAnsiTheme="majorHAnsi" w:cs="Garamond"/>
              </w:rPr>
              <w:t xml:space="preserve">, </w:t>
            </w:r>
            <w:r w:rsidRPr="007E70E0">
              <w:rPr>
                <w:rFonts w:asciiTheme="majorHAnsi" w:eastAsia="Garamond" w:hAnsiTheme="majorHAnsi" w:cs="Garamond"/>
                <w:spacing w:val="1"/>
              </w:rPr>
              <w:t>M</w:t>
            </w:r>
            <w:r w:rsidRPr="007E70E0">
              <w:rPr>
                <w:rFonts w:asciiTheme="majorHAnsi" w:eastAsia="Garamond" w:hAnsiTheme="majorHAnsi" w:cs="Garamond"/>
                <w:spacing w:val="-1"/>
              </w:rPr>
              <w:t>a</w:t>
            </w:r>
            <w:r w:rsidRPr="007E70E0">
              <w:rPr>
                <w:rFonts w:asciiTheme="majorHAnsi" w:eastAsia="Garamond" w:hAnsiTheme="majorHAnsi" w:cs="Garamond"/>
                <w:spacing w:val="1"/>
              </w:rPr>
              <w:t>t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h</w:t>
            </w:r>
            <w:r w:rsidRPr="007E70E0">
              <w:rPr>
                <w:rFonts w:asciiTheme="majorHAnsi" w:eastAsia="Garamond" w:hAnsiTheme="majorHAnsi" w:cs="Garamond"/>
                <w:spacing w:val="-3"/>
              </w:rPr>
              <w:t>e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>m</w:t>
            </w:r>
            <w:r w:rsidRPr="007E70E0">
              <w:rPr>
                <w:rFonts w:asciiTheme="majorHAnsi" w:eastAsia="Garamond" w:hAnsiTheme="majorHAnsi" w:cs="Garamond"/>
                <w:spacing w:val="-1"/>
              </w:rPr>
              <w:t>a</w:t>
            </w:r>
            <w:r w:rsidRPr="007E70E0">
              <w:rPr>
                <w:rFonts w:asciiTheme="majorHAnsi" w:eastAsia="Garamond" w:hAnsiTheme="majorHAnsi" w:cs="Garamond"/>
                <w:spacing w:val="1"/>
              </w:rPr>
              <w:t>t</w:t>
            </w:r>
            <w:r w:rsidRPr="007E70E0">
              <w:rPr>
                <w:rFonts w:asciiTheme="majorHAnsi" w:eastAsia="Garamond" w:hAnsiTheme="majorHAnsi" w:cs="Garamond"/>
                <w:spacing w:val="-2"/>
              </w:rPr>
              <w:t>i</w:t>
            </w:r>
            <w:r w:rsidRPr="007E70E0">
              <w:rPr>
                <w:rFonts w:asciiTheme="majorHAnsi" w:eastAsia="Garamond" w:hAnsiTheme="majorHAnsi" w:cs="Garamond"/>
              </w:rPr>
              <w:t>cs</w:t>
            </w:r>
            <w:r w:rsidRPr="007E70E0">
              <w:rPr>
                <w:rFonts w:asciiTheme="majorHAnsi" w:eastAsia="Garamond" w:hAnsiTheme="majorHAnsi" w:cs="Garamond"/>
                <w:spacing w:val="2"/>
              </w:rPr>
              <w:t xml:space="preserve"> </w:t>
            </w:r>
            <w:r w:rsidRPr="007E70E0">
              <w:rPr>
                <w:rFonts w:asciiTheme="majorHAnsi" w:eastAsia="Garamond" w:hAnsiTheme="majorHAnsi" w:cs="Garamond"/>
                <w:spacing w:val="1"/>
              </w:rPr>
              <w:t>(</w:t>
            </w:r>
            <w:r w:rsidRPr="007E70E0">
              <w:rPr>
                <w:rFonts w:asciiTheme="majorHAnsi" w:eastAsia="Garamond" w:hAnsiTheme="majorHAnsi" w:cs="Garamond"/>
                <w:spacing w:val="-3"/>
              </w:rPr>
              <w:t>B</w:t>
            </w:r>
            <w:r w:rsidRPr="007E70E0">
              <w:rPr>
                <w:rFonts w:asciiTheme="majorHAnsi" w:eastAsia="Garamond" w:hAnsiTheme="majorHAnsi" w:cs="Garamond"/>
              </w:rPr>
              <w:t>)</w:t>
            </w:r>
          </w:p>
        </w:tc>
      </w:tr>
    </w:tbl>
    <w:p w14:paraId="1227A8D6" w14:textId="77777777" w:rsidR="00DA63CA" w:rsidRPr="007E70E0" w:rsidRDefault="00DA63CA">
      <w:pPr>
        <w:spacing w:line="200" w:lineRule="exact"/>
        <w:rPr>
          <w:rFonts w:asciiTheme="majorHAnsi" w:hAnsiTheme="majorHAnsi"/>
        </w:rPr>
      </w:pPr>
    </w:p>
    <w:p w14:paraId="1684E606" w14:textId="77777777" w:rsidR="00DA63CA" w:rsidRPr="007E70E0" w:rsidRDefault="00DA63CA">
      <w:pPr>
        <w:spacing w:before="19" w:line="280" w:lineRule="exact"/>
        <w:rPr>
          <w:rFonts w:asciiTheme="majorHAnsi" w:hAnsiTheme="majorHAnsi"/>
          <w:sz w:val="28"/>
          <w:szCs w:val="28"/>
        </w:rPr>
      </w:pPr>
    </w:p>
    <w:p w14:paraId="03792436" w14:textId="77777777" w:rsidR="00DA63CA" w:rsidRPr="007E70E0" w:rsidRDefault="007E70E0">
      <w:pPr>
        <w:tabs>
          <w:tab w:val="left" w:pos="8960"/>
        </w:tabs>
        <w:spacing w:before="33"/>
        <w:ind w:left="141"/>
        <w:rPr>
          <w:rFonts w:asciiTheme="majorHAnsi" w:eastAsia="Garamond" w:hAnsiTheme="majorHAnsi" w:cs="Garamond"/>
          <w:sz w:val="28"/>
          <w:szCs w:val="28"/>
        </w:rPr>
      </w:pPr>
      <w:r w:rsidRPr="007E70E0">
        <w:rPr>
          <w:rFonts w:asciiTheme="majorHAnsi" w:eastAsia="Garamond" w:hAnsiTheme="majorHAnsi" w:cs="Garamond"/>
          <w:b/>
          <w:sz w:val="28"/>
          <w:szCs w:val="28"/>
          <w:u w:val="single" w:color="4F81BC"/>
        </w:rPr>
        <w:t>A</w:t>
      </w:r>
      <w:r w:rsidRPr="007E70E0">
        <w:rPr>
          <w:rFonts w:asciiTheme="majorHAnsi" w:eastAsia="Garamond" w:hAnsiTheme="majorHAnsi" w:cs="Garamond"/>
          <w:b/>
          <w:spacing w:val="1"/>
          <w:sz w:val="28"/>
          <w:szCs w:val="28"/>
          <w:u w:val="single" w:color="4F81BC"/>
        </w:rPr>
        <w:t>c</w:t>
      </w:r>
      <w:r w:rsidRPr="007E70E0">
        <w:rPr>
          <w:rFonts w:asciiTheme="majorHAnsi" w:eastAsia="Garamond" w:hAnsiTheme="majorHAnsi" w:cs="Garamond"/>
          <w:b/>
          <w:spacing w:val="2"/>
          <w:sz w:val="28"/>
          <w:szCs w:val="28"/>
          <w:u w:val="single" w:color="4F81BC"/>
        </w:rPr>
        <w:t>a</w:t>
      </w:r>
      <w:r w:rsidRPr="007E70E0">
        <w:rPr>
          <w:rFonts w:asciiTheme="majorHAnsi" w:eastAsia="Garamond" w:hAnsiTheme="majorHAnsi" w:cs="Garamond"/>
          <w:b/>
          <w:spacing w:val="1"/>
          <w:sz w:val="28"/>
          <w:szCs w:val="28"/>
          <w:u w:val="single" w:color="4F81BC"/>
        </w:rPr>
        <w:t>d</w:t>
      </w:r>
      <w:r w:rsidRPr="007E70E0">
        <w:rPr>
          <w:rFonts w:asciiTheme="majorHAnsi" w:eastAsia="Garamond" w:hAnsiTheme="majorHAnsi" w:cs="Garamond"/>
          <w:b/>
          <w:sz w:val="28"/>
          <w:szCs w:val="28"/>
          <w:u w:val="single" w:color="4F81BC"/>
        </w:rPr>
        <w:t>em</w:t>
      </w:r>
      <w:r w:rsidRPr="007E70E0">
        <w:rPr>
          <w:rFonts w:asciiTheme="majorHAnsi" w:eastAsia="Garamond" w:hAnsiTheme="majorHAnsi" w:cs="Garamond"/>
          <w:b/>
          <w:spacing w:val="-2"/>
          <w:sz w:val="28"/>
          <w:szCs w:val="28"/>
          <w:u w:val="single" w:color="4F81BC"/>
        </w:rPr>
        <w:t>i</w:t>
      </w:r>
      <w:r w:rsidRPr="007E70E0">
        <w:rPr>
          <w:rFonts w:asciiTheme="majorHAnsi" w:eastAsia="Garamond" w:hAnsiTheme="majorHAnsi" w:cs="Garamond"/>
          <w:b/>
          <w:sz w:val="28"/>
          <w:szCs w:val="28"/>
          <w:u w:val="single" w:color="4F81BC"/>
        </w:rPr>
        <w:t>c</w:t>
      </w:r>
      <w:r w:rsidRPr="007E70E0">
        <w:rPr>
          <w:rFonts w:asciiTheme="majorHAnsi" w:eastAsia="Garamond" w:hAnsiTheme="majorHAnsi" w:cs="Garamond"/>
          <w:b/>
          <w:spacing w:val="3"/>
          <w:sz w:val="28"/>
          <w:szCs w:val="28"/>
          <w:u w:val="single" w:color="4F81BC"/>
        </w:rPr>
        <w:t xml:space="preserve"> </w:t>
      </w:r>
      <w:r w:rsidRPr="007E70E0">
        <w:rPr>
          <w:rFonts w:asciiTheme="majorHAnsi" w:eastAsia="Garamond" w:hAnsiTheme="majorHAnsi" w:cs="Garamond"/>
          <w:b/>
          <w:spacing w:val="-4"/>
          <w:sz w:val="28"/>
          <w:szCs w:val="28"/>
          <w:u w:val="single" w:color="4F81BC"/>
        </w:rPr>
        <w:t>A</w:t>
      </w:r>
      <w:r w:rsidRPr="007E70E0">
        <w:rPr>
          <w:rFonts w:asciiTheme="majorHAnsi" w:eastAsia="Garamond" w:hAnsiTheme="majorHAnsi" w:cs="Garamond"/>
          <w:b/>
          <w:spacing w:val="1"/>
          <w:sz w:val="28"/>
          <w:szCs w:val="28"/>
          <w:u w:val="single" w:color="4F81BC"/>
        </w:rPr>
        <w:t>w</w:t>
      </w:r>
      <w:r w:rsidRPr="007E70E0">
        <w:rPr>
          <w:rFonts w:asciiTheme="majorHAnsi" w:eastAsia="Garamond" w:hAnsiTheme="majorHAnsi" w:cs="Garamond"/>
          <w:b/>
          <w:spacing w:val="2"/>
          <w:sz w:val="28"/>
          <w:szCs w:val="28"/>
          <w:u w:val="single" w:color="4F81BC"/>
        </w:rPr>
        <w:t>a</w:t>
      </w:r>
      <w:r w:rsidRPr="007E70E0">
        <w:rPr>
          <w:rFonts w:asciiTheme="majorHAnsi" w:eastAsia="Garamond" w:hAnsiTheme="majorHAnsi" w:cs="Garamond"/>
          <w:b/>
          <w:sz w:val="28"/>
          <w:szCs w:val="28"/>
          <w:u w:val="single" w:color="4F81BC"/>
        </w:rPr>
        <w:t>r</w:t>
      </w:r>
      <w:r w:rsidRPr="007E70E0">
        <w:rPr>
          <w:rFonts w:asciiTheme="majorHAnsi" w:eastAsia="Garamond" w:hAnsiTheme="majorHAnsi" w:cs="Garamond"/>
          <w:b/>
          <w:spacing w:val="1"/>
          <w:sz w:val="28"/>
          <w:szCs w:val="28"/>
          <w:u w:val="single" w:color="4F81BC"/>
        </w:rPr>
        <w:t>d</w:t>
      </w:r>
      <w:r w:rsidRPr="007E70E0">
        <w:rPr>
          <w:rFonts w:asciiTheme="majorHAnsi" w:eastAsia="Garamond" w:hAnsiTheme="majorHAnsi" w:cs="Garamond"/>
          <w:b/>
          <w:sz w:val="28"/>
          <w:szCs w:val="28"/>
          <w:u w:val="single" w:color="4F81BC"/>
        </w:rPr>
        <w:t>s</w:t>
      </w:r>
      <w:r w:rsidRPr="007E70E0">
        <w:rPr>
          <w:rFonts w:asciiTheme="majorHAnsi" w:eastAsia="Garamond" w:hAnsiTheme="majorHAnsi" w:cs="Garamond"/>
          <w:b/>
          <w:spacing w:val="-3"/>
          <w:sz w:val="28"/>
          <w:szCs w:val="28"/>
          <w:u w:val="single" w:color="4F81BC"/>
        </w:rPr>
        <w:t xml:space="preserve"> </w:t>
      </w:r>
      <w:r w:rsidRPr="007E70E0">
        <w:rPr>
          <w:rFonts w:asciiTheme="majorHAnsi" w:eastAsia="Garamond" w:hAnsiTheme="majorHAnsi" w:cs="Garamond"/>
          <w:b/>
          <w:sz w:val="28"/>
          <w:szCs w:val="28"/>
          <w:u w:val="single" w:color="4F81BC"/>
        </w:rPr>
        <w:t>&amp;</w:t>
      </w:r>
      <w:r w:rsidRPr="007E70E0">
        <w:rPr>
          <w:rFonts w:asciiTheme="majorHAnsi" w:eastAsia="Garamond" w:hAnsiTheme="majorHAnsi" w:cs="Garamond"/>
          <w:b/>
          <w:spacing w:val="1"/>
          <w:sz w:val="28"/>
          <w:szCs w:val="28"/>
          <w:u w:val="single" w:color="4F81BC"/>
        </w:rPr>
        <w:t xml:space="preserve"> </w:t>
      </w:r>
      <w:r w:rsidRPr="007E70E0">
        <w:rPr>
          <w:rFonts w:asciiTheme="majorHAnsi" w:eastAsia="Garamond" w:hAnsiTheme="majorHAnsi" w:cs="Garamond"/>
          <w:b/>
          <w:sz w:val="28"/>
          <w:szCs w:val="28"/>
          <w:u w:val="single" w:color="4F81BC"/>
        </w:rPr>
        <w:t>A</w:t>
      </w:r>
      <w:r w:rsidRPr="007E70E0">
        <w:rPr>
          <w:rFonts w:asciiTheme="majorHAnsi" w:eastAsia="Garamond" w:hAnsiTheme="majorHAnsi" w:cs="Garamond"/>
          <w:b/>
          <w:spacing w:val="-3"/>
          <w:sz w:val="28"/>
          <w:szCs w:val="28"/>
          <w:u w:val="single" w:color="4F81BC"/>
        </w:rPr>
        <w:t>c</w:t>
      </w:r>
      <w:r w:rsidRPr="007E70E0">
        <w:rPr>
          <w:rFonts w:asciiTheme="majorHAnsi" w:eastAsia="Garamond" w:hAnsiTheme="majorHAnsi" w:cs="Garamond"/>
          <w:b/>
          <w:spacing w:val="1"/>
          <w:sz w:val="28"/>
          <w:szCs w:val="28"/>
          <w:u w:val="single" w:color="4F81BC"/>
        </w:rPr>
        <w:t>hi</w:t>
      </w:r>
      <w:r w:rsidRPr="007E70E0">
        <w:rPr>
          <w:rFonts w:asciiTheme="majorHAnsi" w:eastAsia="Garamond" w:hAnsiTheme="majorHAnsi" w:cs="Garamond"/>
          <w:b/>
          <w:sz w:val="28"/>
          <w:szCs w:val="28"/>
          <w:u w:val="single" w:color="4F81BC"/>
        </w:rPr>
        <w:t>ev</w:t>
      </w:r>
      <w:r w:rsidRPr="007E70E0">
        <w:rPr>
          <w:rFonts w:asciiTheme="majorHAnsi" w:eastAsia="Garamond" w:hAnsiTheme="majorHAnsi" w:cs="Garamond"/>
          <w:b/>
          <w:spacing w:val="1"/>
          <w:sz w:val="28"/>
          <w:szCs w:val="28"/>
          <w:u w:val="single" w:color="4F81BC"/>
        </w:rPr>
        <w:t>e</w:t>
      </w:r>
      <w:r w:rsidRPr="007E70E0">
        <w:rPr>
          <w:rFonts w:asciiTheme="majorHAnsi" w:eastAsia="Garamond" w:hAnsiTheme="majorHAnsi" w:cs="Garamond"/>
          <w:b/>
          <w:sz w:val="28"/>
          <w:szCs w:val="28"/>
          <w:u w:val="single" w:color="4F81BC"/>
        </w:rPr>
        <w:t>m</w:t>
      </w:r>
      <w:r w:rsidRPr="007E70E0">
        <w:rPr>
          <w:rFonts w:asciiTheme="majorHAnsi" w:eastAsia="Garamond" w:hAnsiTheme="majorHAnsi" w:cs="Garamond"/>
          <w:b/>
          <w:spacing w:val="-4"/>
          <w:sz w:val="28"/>
          <w:szCs w:val="28"/>
          <w:u w:val="single" w:color="4F81BC"/>
        </w:rPr>
        <w:t>e</w:t>
      </w:r>
      <w:r w:rsidRPr="007E70E0">
        <w:rPr>
          <w:rFonts w:asciiTheme="majorHAnsi" w:eastAsia="Garamond" w:hAnsiTheme="majorHAnsi" w:cs="Garamond"/>
          <w:b/>
          <w:spacing w:val="1"/>
          <w:sz w:val="28"/>
          <w:szCs w:val="28"/>
          <w:u w:val="single" w:color="4F81BC"/>
        </w:rPr>
        <w:t>n</w:t>
      </w:r>
      <w:r w:rsidRPr="007E70E0">
        <w:rPr>
          <w:rFonts w:asciiTheme="majorHAnsi" w:eastAsia="Garamond" w:hAnsiTheme="majorHAnsi" w:cs="Garamond"/>
          <w:b/>
          <w:spacing w:val="-4"/>
          <w:sz w:val="28"/>
          <w:szCs w:val="28"/>
          <w:u w:val="single" w:color="4F81BC"/>
        </w:rPr>
        <w:t>t</w:t>
      </w:r>
      <w:r w:rsidRPr="007E70E0">
        <w:rPr>
          <w:rFonts w:asciiTheme="majorHAnsi" w:eastAsia="Garamond" w:hAnsiTheme="majorHAnsi" w:cs="Garamond"/>
          <w:b/>
          <w:sz w:val="28"/>
          <w:szCs w:val="28"/>
          <w:u w:val="single" w:color="4F81BC"/>
        </w:rPr>
        <w:t xml:space="preserve">s </w:t>
      </w:r>
      <w:r w:rsidRPr="007E70E0">
        <w:rPr>
          <w:rFonts w:asciiTheme="majorHAnsi" w:eastAsia="Garamond" w:hAnsiTheme="majorHAnsi" w:cs="Garamond"/>
          <w:b/>
          <w:sz w:val="28"/>
          <w:szCs w:val="28"/>
          <w:u w:val="single" w:color="4F81BC"/>
        </w:rPr>
        <w:tab/>
      </w:r>
    </w:p>
    <w:p w14:paraId="596EEFA7" w14:textId="77777777" w:rsidR="00DA63CA" w:rsidRPr="007E70E0" w:rsidRDefault="00DA63CA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0FECB0D0" w14:textId="77777777" w:rsidR="00DA63CA" w:rsidRPr="007E70E0" w:rsidRDefault="007E70E0">
      <w:pPr>
        <w:ind w:left="141"/>
        <w:rPr>
          <w:rFonts w:asciiTheme="majorHAnsi" w:eastAsia="Garamond" w:hAnsiTheme="majorHAnsi" w:cs="Garamond"/>
        </w:rPr>
      </w:pPr>
      <w:r w:rsidRPr="007E70E0">
        <w:rPr>
          <w:rFonts w:asciiTheme="majorHAnsi" w:eastAsia="Garamond" w:hAnsiTheme="majorHAnsi" w:cs="Garamond"/>
          <w:spacing w:val="-2"/>
        </w:rPr>
        <w:t>20</w:t>
      </w:r>
      <w:r w:rsidRPr="007E70E0">
        <w:rPr>
          <w:rFonts w:asciiTheme="majorHAnsi" w:eastAsia="Garamond" w:hAnsiTheme="majorHAnsi" w:cs="Garamond"/>
          <w:spacing w:val="2"/>
        </w:rPr>
        <w:t>1</w:t>
      </w:r>
      <w:r w:rsidRPr="007E70E0">
        <w:rPr>
          <w:rFonts w:asciiTheme="majorHAnsi" w:eastAsia="Garamond" w:hAnsiTheme="majorHAnsi" w:cs="Garamond"/>
          <w:spacing w:val="-2"/>
        </w:rPr>
        <w:t>0</w:t>
      </w:r>
      <w:r w:rsidRPr="007E70E0">
        <w:rPr>
          <w:rFonts w:asciiTheme="majorHAnsi" w:eastAsia="Garamond" w:hAnsiTheme="majorHAnsi" w:cs="Garamond"/>
          <w:spacing w:val="1"/>
        </w:rPr>
        <w:t>-</w:t>
      </w:r>
      <w:r w:rsidRPr="007E70E0">
        <w:rPr>
          <w:rFonts w:asciiTheme="majorHAnsi" w:eastAsia="Garamond" w:hAnsiTheme="majorHAnsi" w:cs="Garamond"/>
          <w:spacing w:val="-2"/>
        </w:rPr>
        <w:t>1</w:t>
      </w:r>
      <w:r w:rsidRPr="007E70E0">
        <w:rPr>
          <w:rFonts w:asciiTheme="majorHAnsi" w:eastAsia="Garamond" w:hAnsiTheme="majorHAnsi" w:cs="Garamond"/>
        </w:rPr>
        <w:t xml:space="preserve">1                        </w:t>
      </w:r>
      <w:r w:rsidRPr="007E70E0">
        <w:rPr>
          <w:rFonts w:asciiTheme="majorHAnsi" w:eastAsia="Garamond" w:hAnsiTheme="majorHAnsi" w:cs="Garamond"/>
          <w:spacing w:val="33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P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1"/>
        </w:rPr>
        <w:t>f</w:t>
      </w:r>
      <w:r w:rsidRPr="007E70E0">
        <w:rPr>
          <w:rFonts w:asciiTheme="majorHAnsi" w:eastAsia="Garamond" w:hAnsiTheme="majorHAnsi" w:cs="Garamond"/>
        </w:rPr>
        <w:t>es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>r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</w:rPr>
        <w:t>Ve</w:t>
      </w:r>
      <w:r w:rsidRPr="007E70E0">
        <w:rPr>
          <w:rFonts w:asciiTheme="majorHAnsi" w:eastAsia="Garamond" w:hAnsiTheme="majorHAnsi" w:cs="Garamond"/>
          <w:spacing w:val="2"/>
        </w:rPr>
        <w:t>r</w:t>
      </w:r>
      <w:r w:rsidRPr="007E70E0">
        <w:rPr>
          <w:rFonts w:asciiTheme="majorHAnsi" w:eastAsia="Garamond" w:hAnsiTheme="majorHAnsi" w:cs="Garamond"/>
        </w:rPr>
        <w:t>y</w:t>
      </w:r>
      <w:r w:rsidRPr="007E70E0">
        <w:rPr>
          <w:rFonts w:asciiTheme="majorHAnsi" w:eastAsia="Garamond" w:hAnsiTheme="majorHAnsi" w:cs="Garamond"/>
          <w:spacing w:val="-2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L</w:t>
      </w:r>
      <w:r w:rsidRPr="007E70E0">
        <w:rPr>
          <w:rFonts w:asciiTheme="majorHAnsi" w:eastAsia="Garamond" w:hAnsiTheme="majorHAnsi" w:cs="Garamond"/>
          <w:spacing w:val="-3"/>
        </w:rPr>
        <w:t>y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d</w:t>
      </w:r>
      <w:r w:rsidRPr="007E70E0">
        <w:rPr>
          <w:rFonts w:asciiTheme="majorHAnsi" w:eastAsia="Garamond" w:hAnsiTheme="majorHAnsi" w:cs="Garamond"/>
          <w:spacing w:val="2"/>
        </w:rPr>
        <w:t>h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-3"/>
        </w:rPr>
        <w:t>r</w:t>
      </w:r>
      <w:r w:rsidRPr="007E70E0">
        <w:rPr>
          <w:rFonts w:asciiTheme="majorHAnsi" w:eastAsia="Garamond" w:hAnsiTheme="majorHAnsi" w:cs="Garamond"/>
        </w:rPr>
        <w:t>t</w:t>
      </w:r>
      <w:r w:rsidRPr="007E70E0">
        <w:rPr>
          <w:rFonts w:asciiTheme="majorHAnsi" w:eastAsia="Garamond" w:hAnsiTheme="majorHAnsi" w:cs="Garamond"/>
          <w:spacing w:val="3"/>
        </w:rPr>
        <w:t xml:space="preserve"> </w:t>
      </w:r>
      <w:r w:rsidRPr="007E70E0">
        <w:rPr>
          <w:rFonts w:asciiTheme="majorHAnsi" w:eastAsia="Garamond" w:hAnsiTheme="majorHAnsi" w:cs="Garamond"/>
          <w:spacing w:val="-5"/>
        </w:rPr>
        <w:t>P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-1"/>
        </w:rPr>
        <w:t>z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f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>r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</w:rPr>
        <w:t>SSC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E</w:t>
      </w:r>
      <w:r w:rsidRPr="007E70E0">
        <w:rPr>
          <w:rFonts w:asciiTheme="majorHAnsi" w:eastAsia="Garamond" w:hAnsiTheme="majorHAnsi" w:cs="Garamond"/>
          <w:spacing w:val="-1"/>
        </w:rPr>
        <w:t>ssa</w:t>
      </w:r>
      <w:r w:rsidRPr="007E70E0">
        <w:rPr>
          <w:rFonts w:asciiTheme="majorHAnsi" w:eastAsia="Garamond" w:hAnsiTheme="majorHAnsi" w:cs="Garamond"/>
        </w:rPr>
        <w:t>y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(</w:t>
      </w:r>
      <w:r w:rsidRPr="007E70E0">
        <w:rPr>
          <w:rFonts w:asciiTheme="majorHAnsi" w:eastAsia="Garamond" w:hAnsiTheme="majorHAnsi" w:cs="Garamond"/>
          <w:spacing w:val="-1"/>
        </w:rPr>
        <w:t>f</w:t>
      </w:r>
      <w:r w:rsidRPr="007E70E0">
        <w:rPr>
          <w:rFonts w:asciiTheme="majorHAnsi" w:eastAsia="Garamond" w:hAnsiTheme="majorHAnsi" w:cs="Garamond"/>
          <w:spacing w:val="-3"/>
        </w:rPr>
        <w:t>r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>m</w:t>
      </w:r>
      <w:r w:rsidRPr="007E70E0">
        <w:rPr>
          <w:rFonts w:asciiTheme="majorHAnsi" w:eastAsia="Garamond" w:hAnsiTheme="majorHAnsi" w:cs="Garamond"/>
          <w:spacing w:val="-4"/>
        </w:rPr>
        <w:t xml:space="preserve"> </w:t>
      </w:r>
      <w:r w:rsidRPr="007E70E0">
        <w:rPr>
          <w:rFonts w:asciiTheme="majorHAnsi" w:eastAsia="Garamond" w:hAnsiTheme="majorHAnsi" w:cs="Garamond"/>
        </w:rPr>
        <w:t>K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2"/>
        </w:rPr>
        <w:t>g</w:t>
      </w:r>
      <w:r w:rsidRPr="007E70E0">
        <w:rPr>
          <w:rFonts w:asciiTheme="majorHAnsi" w:eastAsia="Garamond" w:hAnsiTheme="majorHAnsi" w:cs="Garamond"/>
        </w:rPr>
        <w:t>’s</w:t>
      </w:r>
      <w:r w:rsidRPr="007E70E0">
        <w:rPr>
          <w:rFonts w:asciiTheme="majorHAnsi" w:eastAsia="Garamond" w:hAnsiTheme="majorHAnsi" w:cs="Garamond"/>
          <w:spacing w:val="1"/>
        </w:rPr>
        <w:t xml:space="preserve"> C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ll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1"/>
        </w:rPr>
        <w:t>g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L</w:t>
      </w:r>
      <w:r w:rsidRPr="007E70E0">
        <w:rPr>
          <w:rFonts w:asciiTheme="majorHAnsi" w:eastAsia="Garamond" w:hAnsiTheme="majorHAnsi" w:cs="Garamond"/>
          <w:spacing w:val="-2"/>
        </w:rPr>
        <w:t>o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d</w:t>
      </w:r>
      <w:r w:rsidRPr="007E70E0">
        <w:rPr>
          <w:rFonts w:asciiTheme="majorHAnsi" w:eastAsia="Garamond" w:hAnsiTheme="majorHAnsi" w:cs="Garamond"/>
          <w:spacing w:val="-2"/>
        </w:rPr>
        <w:t>o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)</w:t>
      </w:r>
    </w:p>
    <w:p w14:paraId="0647D88F" w14:textId="77777777" w:rsidR="00DA63CA" w:rsidRPr="007E70E0" w:rsidRDefault="007E70E0">
      <w:pPr>
        <w:spacing w:before="3"/>
        <w:ind w:left="2045" w:right="584" w:hanging="1905"/>
        <w:rPr>
          <w:rFonts w:asciiTheme="majorHAnsi" w:eastAsia="Garamond" w:hAnsiTheme="majorHAnsi" w:cs="Garamond"/>
        </w:rPr>
      </w:pPr>
      <w:r w:rsidRPr="007E70E0">
        <w:rPr>
          <w:rFonts w:asciiTheme="majorHAnsi" w:eastAsia="Garamond" w:hAnsiTheme="majorHAnsi" w:cs="Garamond"/>
          <w:spacing w:val="-2"/>
        </w:rPr>
        <w:t>20</w:t>
      </w:r>
      <w:r w:rsidRPr="007E70E0">
        <w:rPr>
          <w:rFonts w:asciiTheme="majorHAnsi" w:eastAsia="Garamond" w:hAnsiTheme="majorHAnsi" w:cs="Garamond"/>
          <w:spacing w:val="2"/>
        </w:rPr>
        <w:t>0</w:t>
      </w:r>
      <w:r w:rsidRPr="007E70E0">
        <w:rPr>
          <w:rFonts w:asciiTheme="majorHAnsi" w:eastAsia="Garamond" w:hAnsiTheme="majorHAnsi" w:cs="Garamond"/>
        </w:rPr>
        <w:t xml:space="preserve">9                             </w:t>
      </w:r>
      <w:r w:rsidRPr="007E70E0">
        <w:rPr>
          <w:rFonts w:asciiTheme="majorHAnsi" w:eastAsia="Garamond" w:hAnsiTheme="majorHAnsi" w:cs="Garamond"/>
          <w:spacing w:val="31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Tr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-2"/>
        </w:rPr>
        <w:t>v</w:t>
      </w:r>
      <w:r w:rsidRPr="007E70E0">
        <w:rPr>
          <w:rFonts w:asciiTheme="majorHAnsi" w:eastAsia="Garamond" w:hAnsiTheme="majorHAnsi" w:cs="Garamond"/>
        </w:rPr>
        <w:t>el</w:t>
      </w:r>
      <w:r w:rsidRPr="007E70E0">
        <w:rPr>
          <w:rFonts w:asciiTheme="majorHAnsi" w:eastAsia="Garamond" w:hAnsiTheme="majorHAnsi" w:cs="Garamond"/>
          <w:spacing w:val="1"/>
        </w:rPr>
        <w:t xml:space="preserve"> B</w:t>
      </w:r>
      <w:r w:rsidRPr="007E70E0">
        <w:rPr>
          <w:rFonts w:asciiTheme="majorHAnsi" w:eastAsia="Garamond" w:hAnsiTheme="majorHAnsi" w:cs="Garamond"/>
          <w:spacing w:val="-2"/>
        </w:rPr>
        <w:t>u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  <w:spacing w:val="-1"/>
        </w:rPr>
        <w:t>sa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</w:rPr>
        <w:t>y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awa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</w:rPr>
        <w:t>ded</w:t>
      </w:r>
      <w:r w:rsidRPr="007E70E0">
        <w:rPr>
          <w:rFonts w:asciiTheme="majorHAnsi" w:eastAsia="Garamond" w:hAnsiTheme="majorHAnsi" w:cs="Garamond"/>
          <w:spacing w:val="2"/>
        </w:rPr>
        <w:t xml:space="preserve"> b</w:t>
      </w:r>
      <w:r w:rsidRPr="007E70E0">
        <w:rPr>
          <w:rFonts w:asciiTheme="majorHAnsi" w:eastAsia="Garamond" w:hAnsiTheme="majorHAnsi" w:cs="Garamond"/>
        </w:rPr>
        <w:t>y</w:t>
      </w:r>
      <w:r w:rsidRPr="007E70E0">
        <w:rPr>
          <w:rFonts w:asciiTheme="majorHAnsi" w:eastAsia="Garamond" w:hAnsiTheme="majorHAnsi" w:cs="Garamond"/>
          <w:spacing w:val="-2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R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>yal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  <w:spacing w:val="-3"/>
        </w:rPr>
        <w:t>C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ll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1"/>
        </w:rPr>
        <w:t>g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 xml:space="preserve"> o</w:t>
      </w:r>
      <w:r w:rsidRPr="007E70E0">
        <w:rPr>
          <w:rFonts w:asciiTheme="majorHAnsi" w:eastAsia="Garamond" w:hAnsiTheme="majorHAnsi" w:cs="Garamond"/>
        </w:rPr>
        <w:t>f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</w:rPr>
        <w:t>P</w:t>
      </w:r>
      <w:r w:rsidRPr="007E70E0">
        <w:rPr>
          <w:rFonts w:asciiTheme="majorHAnsi" w:eastAsia="Garamond" w:hAnsiTheme="majorHAnsi" w:cs="Garamond"/>
          <w:spacing w:val="-2"/>
        </w:rPr>
        <w:t>h</w:t>
      </w:r>
      <w:r w:rsidRPr="007E70E0">
        <w:rPr>
          <w:rFonts w:asciiTheme="majorHAnsi" w:eastAsia="Garamond" w:hAnsiTheme="majorHAnsi" w:cs="Garamond"/>
        </w:rPr>
        <w:t>ys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</w:rPr>
        <w:t>c</w:t>
      </w:r>
      <w:r w:rsidRPr="007E70E0">
        <w:rPr>
          <w:rFonts w:asciiTheme="majorHAnsi" w:eastAsia="Garamond" w:hAnsiTheme="majorHAnsi" w:cs="Garamond"/>
          <w:spacing w:val="-1"/>
        </w:rPr>
        <w:t>i</w:t>
      </w:r>
      <w:r w:rsidRPr="007E70E0">
        <w:rPr>
          <w:rFonts w:asciiTheme="majorHAnsi" w:eastAsia="Garamond" w:hAnsiTheme="majorHAnsi" w:cs="Garamond"/>
          <w:spacing w:val="3"/>
        </w:rPr>
        <w:t>a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(</w:t>
      </w:r>
      <w:r w:rsidRPr="007E70E0">
        <w:rPr>
          <w:rFonts w:asciiTheme="majorHAnsi" w:eastAsia="Garamond" w:hAnsiTheme="majorHAnsi" w:cs="Garamond"/>
          <w:spacing w:val="2"/>
        </w:rPr>
        <w:t>on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2"/>
        </w:rPr>
        <w:t xml:space="preserve"> 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>f</w:t>
      </w:r>
      <w:r w:rsidRPr="007E70E0">
        <w:rPr>
          <w:rFonts w:asciiTheme="majorHAnsi" w:eastAsia="Garamond" w:hAnsiTheme="majorHAnsi" w:cs="Garamond"/>
          <w:spacing w:val="-3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f</w:t>
      </w:r>
      <w:r w:rsidRPr="007E70E0">
        <w:rPr>
          <w:rFonts w:asciiTheme="majorHAnsi" w:eastAsia="Garamond" w:hAnsiTheme="majorHAnsi" w:cs="Garamond"/>
          <w:spacing w:val="-2"/>
        </w:rPr>
        <w:t>iv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 xml:space="preserve"> p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-1"/>
        </w:rPr>
        <w:t>z</w:t>
      </w:r>
      <w:r w:rsidRPr="007E70E0">
        <w:rPr>
          <w:rFonts w:asciiTheme="majorHAnsi" w:eastAsia="Garamond" w:hAnsiTheme="majorHAnsi" w:cs="Garamond"/>
        </w:rPr>
        <w:t>es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awa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</w:rPr>
        <w:t xml:space="preserve">ded 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on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-2"/>
        </w:rPr>
        <w:t>ll</w:t>
      </w:r>
      <w:r w:rsidRPr="007E70E0">
        <w:rPr>
          <w:rFonts w:asciiTheme="majorHAnsi" w:eastAsia="Garamond" w:hAnsiTheme="majorHAnsi" w:cs="Garamond"/>
        </w:rPr>
        <w:t>y)</w:t>
      </w:r>
    </w:p>
    <w:p w14:paraId="0D4B93E2" w14:textId="77777777" w:rsidR="00DA63CA" w:rsidRPr="007E70E0" w:rsidRDefault="007E70E0">
      <w:pPr>
        <w:ind w:left="2045" w:right="389" w:hanging="1905"/>
        <w:rPr>
          <w:rFonts w:asciiTheme="majorHAnsi" w:eastAsia="Garamond" w:hAnsiTheme="majorHAnsi" w:cs="Garamond"/>
        </w:rPr>
      </w:pPr>
      <w:r w:rsidRPr="007E70E0">
        <w:rPr>
          <w:rFonts w:asciiTheme="majorHAnsi" w:eastAsia="Garamond" w:hAnsiTheme="majorHAnsi" w:cs="Garamond"/>
          <w:spacing w:val="-2"/>
        </w:rPr>
        <w:t>20</w:t>
      </w:r>
      <w:r w:rsidRPr="007E70E0">
        <w:rPr>
          <w:rFonts w:asciiTheme="majorHAnsi" w:eastAsia="Garamond" w:hAnsiTheme="majorHAnsi" w:cs="Garamond"/>
          <w:spacing w:val="2"/>
        </w:rPr>
        <w:t>0</w:t>
      </w:r>
      <w:r w:rsidRPr="007E70E0">
        <w:rPr>
          <w:rFonts w:asciiTheme="majorHAnsi" w:eastAsia="Garamond" w:hAnsiTheme="majorHAnsi" w:cs="Garamond"/>
        </w:rPr>
        <w:t xml:space="preserve">7                             </w:t>
      </w:r>
      <w:r w:rsidRPr="007E70E0">
        <w:rPr>
          <w:rFonts w:asciiTheme="majorHAnsi" w:eastAsia="Garamond" w:hAnsiTheme="majorHAnsi" w:cs="Garamond"/>
          <w:spacing w:val="31"/>
        </w:rPr>
        <w:t xml:space="preserve"> </w:t>
      </w:r>
      <w:r w:rsidRPr="007E70E0">
        <w:rPr>
          <w:rFonts w:asciiTheme="majorHAnsi" w:eastAsia="Garamond" w:hAnsiTheme="majorHAnsi" w:cs="Garamond"/>
        </w:rPr>
        <w:t>A</w:t>
      </w:r>
      <w:r w:rsidRPr="007E70E0">
        <w:rPr>
          <w:rFonts w:asciiTheme="majorHAnsi" w:eastAsia="Garamond" w:hAnsiTheme="majorHAnsi" w:cs="Garamond"/>
          <w:spacing w:val="-1"/>
        </w:rPr>
        <w:t>wa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</w:rPr>
        <w:t>ded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</w:rPr>
        <w:t>n</w:t>
      </w:r>
      <w:r w:rsidRPr="007E70E0">
        <w:rPr>
          <w:rFonts w:asciiTheme="majorHAnsi" w:eastAsia="Garamond" w:hAnsiTheme="majorHAnsi" w:cs="Garamond"/>
          <w:spacing w:val="5"/>
        </w:rPr>
        <w:t xml:space="preserve"> </w:t>
      </w:r>
      <w:r w:rsidRPr="007E70E0">
        <w:rPr>
          <w:rFonts w:asciiTheme="majorHAnsi" w:eastAsia="Garamond" w:hAnsiTheme="majorHAnsi" w:cs="Garamond"/>
        </w:rPr>
        <w:t>Aca</w:t>
      </w:r>
      <w:r w:rsidRPr="007E70E0">
        <w:rPr>
          <w:rFonts w:asciiTheme="majorHAnsi" w:eastAsia="Garamond" w:hAnsiTheme="majorHAnsi" w:cs="Garamond"/>
          <w:spacing w:val="-1"/>
        </w:rPr>
        <w:t>d</w:t>
      </w:r>
      <w:r w:rsidRPr="007E70E0">
        <w:rPr>
          <w:rFonts w:asciiTheme="majorHAnsi" w:eastAsia="Garamond" w:hAnsiTheme="majorHAnsi" w:cs="Garamond"/>
          <w:spacing w:val="-3"/>
        </w:rPr>
        <w:t>e</w:t>
      </w:r>
      <w:r w:rsidRPr="007E70E0">
        <w:rPr>
          <w:rFonts w:asciiTheme="majorHAnsi" w:eastAsia="Garamond" w:hAnsiTheme="majorHAnsi" w:cs="Garamond"/>
          <w:spacing w:val="2"/>
        </w:rPr>
        <w:t>m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</w:rPr>
        <w:t>c</w:t>
      </w:r>
      <w:r w:rsidRPr="007E70E0">
        <w:rPr>
          <w:rFonts w:asciiTheme="majorHAnsi" w:eastAsia="Garamond" w:hAnsiTheme="majorHAnsi" w:cs="Garamond"/>
          <w:spacing w:val="3"/>
        </w:rPr>
        <w:t xml:space="preserve"> 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-3"/>
        </w:rPr>
        <w:t>c</w:t>
      </w:r>
      <w:r w:rsidRPr="007E70E0">
        <w:rPr>
          <w:rFonts w:asciiTheme="majorHAnsi" w:eastAsia="Garamond" w:hAnsiTheme="majorHAnsi" w:cs="Garamond"/>
          <w:spacing w:val="2"/>
        </w:rPr>
        <w:t>ho</w:t>
      </w:r>
      <w:r w:rsidRPr="007E70E0">
        <w:rPr>
          <w:rFonts w:asciiTheme="majorHAnsi" w:eastAsia="Garamond" w:hAnsiTheme="majorHAnsi" w:cs="Garamond"/>
          <w:spacing w:val="-2"/>
        </w:rPr>
        <w:t>l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2"/>
        </w:rPr>
        <w:t>h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</w:rPr>
        <w:t>p</w:t>
      </w:r>
      <w:r w:rsidRPr="007E70E0">
        <w:rPr>
          <w:rFonts w:asciiTheme="majorHAnsi" w:eastAsia="Garamond" w:hAnsiTheme="majorHAnsi" w:cs="Garamond"/>
          <w:spacing w:val="1"/>
        </w:rPr>
        <w:t xml:space="preserve"> t</w:t>
      </w:r>
      <w:r w:rsidRPr="007E70E0">
        <w:rPr>
          <w:rFonts w:asciiTheme="majorHAnsi" w:eastAsia="Garamond" w:hAnsiTheme="majorHAnsi" w:cs="Garamond"/>
        </w:rPr>
        <w:t xml:space="preserve">o 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2"/>
        </w:rPr>
        <w:t>u</w:t>
      </w:r>
      <w:r w:rsidRPr="007E70E0">
        <w:rPr>
          <w:rFonts w:asciiTheme="majorHAnsi" w:eastAsia="Garamond" w:hAnsiTheme="majorHAnsi" w:cs="Garamond"/>
        </w:rPr>
        <w:t>dy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5"/>
        </w:rPr>
        <w:t>f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>r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</w:rPr>
        <w:t>A</w:t>
      </w:r>
      <w:r w:rsidRPr="007E70E0">
        <w:rPr>
          <w:rFonts w:asciiTheme="majorHAnsi" w:eastAsia="Garamond" w:hAnsiTheme="majorHAnsi" w:cs="Garamond"/>
          <w:spacing w:val="-2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L</w:t>
      </w:r>
      <w:r w:rsidRPr="007E70E0">
        <w:rPr>
          <w:rFonts w:asciiTheme="majorHAnsi" w:eastAsia="Garamond" w:hAnsiTheme="majorHAnsi" w:cs="Garamond"/>
          <w:spacing w:val="-3"/>
        </w:rPr>
        <w:t>e</w:t>
      </w:r>
      <w:r w:rsidRPr="007E70E0">
        <w:rPr>
          <w:rFonts w:asciiTheme="majorHAnsi" w:eastAsia="Garamond" w:hAnsiTheme="majorHAnsi" w:cs="Garamond"/>
          <w:spacing w:val="-2"/>
        </w:rPr>
        <w:t>v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1"/>
        </w:rPr>
        <w:t>l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af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</w:rPr>
        <w:t>er</w:t>
      </w:r>
      <w:r w:rsidRPr="007E70E0">
        <w:rPr>
          <w:rFonts w:asciiTheme="majorHAnsi" w:eastAsia="Garamond" w:hAnsiTheme="majorHAnsi" w:cs="Garamond"/>
          <w:spacing w:val="4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  <w:spacing w:val="4"/>
        </w:rPr>
        <w:t>e</w:t>
      </w:r>
      <w:r w:rsidRPr="007E70E0">
        <w:rPr>
          <w:rFonts w:asciiTheme="majorHAnsi" w:eastAsia="Garamond" w:hAnsiTheme="majorHAnsi" w:cs="Garamond"/>
        </w:rPr>
        <w:t>c</w:t>
      </w:r>
      <w:r w:rsidRPr="007E70E0">
        <w:rPr>
          <w:rFonts w:asciiTheme="majorHAnsi" w:eastAsia="Garamond" w:hAnsiTheme="majorHAnsi" w:cs="Garamond"/>
          <w:spacing w:val="1"/>
        </w:rPr>
        <w:t>e</w:t>
      </w:r>
      <w:r w:rsidRPr="007E70E0">
        <w:rPr>
          <w:rFonts w:asciiTheme="majorHAnsi" w:eastAsia="Garamond" w:hAnsiTheme="majorHAnsi" w:cs="Garamond"/>
          <w:spacing w:val="-2"/>
        </w:rPr>
        <w:t>ivi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 xml:space="preserve">g </w:t>
      </w:r>
      <w:r w:rsidRPr="007E70E0">
        <w:rPr>
          <w:rFonts w:asciiTheme="majorHAnsi" w:eastAsia="Garamond" w:hAnsiTheme="majorHAnsi" w:cs="Garamond"/>
          <w:spacing w:val="-2"/>
        </w:rPr>
        <w:t>t</w:t>
      </w:r>
      <w:r w:rsidRPr="007E70E0">
        <w:rPr>
          <w:rFonts w:asciiTheme="majorHAnsi" w:eastAsia="Garamond" w:hAnsiTheme="majorHAnsi" w:cs="Garamond"/>
          <w:spacing w:val="2"/>
        </w:rPr>
        <w:t>h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</w:rPr>
        <w:t>ca</w:t>
      </w:r>
      <w:r w:rsidRPr="007E70E0">
        <w:rPr>
          <w:rFonts w:asciiTheme="majorHAnsi" w:eastAsia="Garamond" w:hAnsiTheme="majorHAnsi" w:cs="Garamond"/>
          <w:spacing w:val="-1"/>
        </w:rPr>
        <w:t>d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>m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</w:rPr>
        <w:t xml:space="preserve">c 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</w:rPr>
        <w:t>c</w:t>
      </w:r>
      <w:r w:rsidRPr="007E70E0">
        <w:rPr>
          <w:rFonts w:asciiTheme="majorHAnsi" w:eastAsia="Garamond" w:hAnsiTheme="majorHAnsi" w:cs="Garamond"/>
          <w:spacing w:val="2"/>
        </w:rPr>
        <w:t>h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1"/>
        </w:rPr>
        <w:t>v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>m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t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p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-1"/>
        </w:rPr>
        <w:t>z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4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</w:rPr>
        <w:t>t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  <w:spacing w:val="2"/>
        </w:rPr>
        <w:t>h</w:t>
      </w:r>
      <w:r w:rsidRPr="007E70E0">
        <w:rPr>
          <w:rFonts w:asciiTheme="majorHAnsi" w:eastAsia="Garamond" w:hAnsiTheme="majorHAnsi" w:cs="Garamond"/>
          <w:spacing w:val="-2"/>
        </w:rPr>
        <w:t>ig</w:t>
      </w:r>
      <w:r w:rsidRPr="007E70E0">
        <w:rPr>
          <w:rFonts w:asciiTheme="majorHAnsi" w:eastAsia="Garamond" w:hAnsiTheme="majorHAnsi" w:cs="Garamond"/>
        </w:rPr>
        <w:t>h</w:t>
      </w:r>
      <w:r w:rsidRPr="007E70E0">
        <w:rPr>
          <w:rFonts w:asciiTheme="majorHAnsi" w:eastAsia="Garamond" w:hAnsiTheme="majorHAnsi" w:cs="Garamond"/>
          <w:spacing w:val="4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</w:rPr>
        <w:t>c</w:t>
      </w:r>
      <w:r w:rsidRPr="007E70E0">
        <w:rPr>
          <w:rFonts w:asciiTheme="majorHAnsi" w:eastAsia="Garamond" w:hAnsiTheme="majorHAnsi" w:cs="Garamond"/>
          <w:spacing w:val="-1"/>
        </w:rPr>
        <w:t>h</w:t>
      </w:r>
      <w:r w:rsidRPr="007E70E0">
        <w:rPr>
          <w:rFonts w:asciiTheme="majorHAnsi" w:eastAsia="Garamond" w:hAnsiTheme="majorHAnsi" w:cs="Garamond"/>
          <w:spacing w:val="2"/>
        </w:rPr>
        <w:t>oo</w:t>
      </w:r>
      <w:r w:rsidRPr="007E70E0">
        <w:rPr>
          <w:rFonts w:asciiTheme="majorHAnsi" w:eastAsia="Garamond" w:hAnsiTheme="majorHAnsi" w:cs="Garamond"/>
        </w:rPr>
        <w:t>l.</w:t>
      </w:r>
    </w:p>
    <w:p w14:paraId="277505D7" w14:textId="77777777" w:rsidR="00DA63CA" w:rsidRPr="007E70E0" w:rsidRDefault="00DA63CA">
      <w:pPr>
        <w:spacing w:before="5" w:line="220" w:lineRule="exact"/>
        <w:rPr>
          <w:rFonts w:asciiTheme="majorHAnsi" w:hAnsiTheme="majorHAnsi"/>
          <w:sz w:val="22"/>
          <w:szCs w:val="22"/>
        </w:rPr>
      </w:pPr>
    </w:p>
    <w:p w14:paraId="4F6DE08C" w14:textId="77777777" w:rsidR="00DA63CA" w:rsidRPr="007E70E0" w:rsidRDefault="007E70E0">
      <w:pPr>
        <w:ind w:left="141"/>
        <w:rPr>
          <w:rFonts w:asciiTheme="majorHAnsi" w:eastAsia="Garamond" w:hAnsiTheme="majorHAnsi" w:cs="Garamond"/>
          <w:sz w:val="24"/>
          <w:szCs w:val="24"/>
        </w:rPr>
      </w:pPr>
      <w:r w:rsidRPr="007E70E0">
        <w:rPr>
          <w:rFonts w:asciiTheme="majorHAnsi" w:hAnsiTheme="majorHAnsi"/>
        </w:rPr>
        <w:pict w14:anchorId="471EB253">
          <v:group id="_x0000_s1038" style="position:absolute;left:0;text-align:left;margin-left:90pt;margin-top:17.35pt;width:441pt;height:0;z-index:-251660800;mso-position-horizontal-relative:page" coordorigin="1800,347" coordsize="8820,0">
            <v:shape id="_x0000_s1039" style="position:absolute;left:1800;top:347;width:8820;height:0" coordorigin="1800,347" coordsize="8820,0" path="m1800,347r8820,e" filled="f" strokecolor="#4f81bc">
              <v:path arrowok="t"/>
            </v:shape>
            <w10:wrap anchorx="page"/>
          </v:group>
        </w:pic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Me</w:t>
      </w:r>
      <w:r w:rsidRPr="007E70E0">
        <w:rPr>
          <w:rFonts w:asciiTheme="majorHAnsi" w:eastAsia="Garamond" w:hAnsiTheme="majorHAnsi" w:cs="Garamond"/>
          <w:b/>
          <w:spacing w:val="-1"/>
          <w:sz w:val="24"/>
          <w:szCs w:val="24"/>
        </w:rPr>
        <w:t>d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ic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</w:rPr>
        <w:t>a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l</w:t>
      </w:r>
      <w:r w:rsidRPr="007E70E0">
        <w:rPr>
          <w:rFonts w:asciiTheme="majorHAnsi" w:eastAsia="Garamond" w:hAnsiTheme="majorHAnsi" w:cs="Garamond"/>
          <w:b/>
          <w:spacing w:val="2"/>
          <w:sz w:val="24"/>
          <w:szCs w:val="24"/>
        </w:rPr>
        <w:t xml:space="preserve"> 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</w:rPr>
        <w:t>W</w:t>
      </w:r>
      <w:r w:rsidRPr="007E70E0">
        <w:rPr>
          <w:rFonts w:asciiTheme="majorHAnsi" w:eastAsia="Garamond" w:hAnsiTheme="majorHAnsi" w:cs="Garamond"/>
          <w:b/>
          <w:spacing w:val="-1"/>
          <w:sz w:val="24"/>
          <w:szCs w:val="24"/>
        </w:rPr>
        <w:t>o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</w:rPr>
        <w:t>r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k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</w:rPr>
        <w:t xml:space="preserve"> </w:t>
      </w:r>
      <w:r w:rsidRPr="007E70E0">
        <w:rPr>
          <w:rFonts w:asciiTheme="majorHAnsi" w:eastAsia="Garamond" w:hAnsiTheme="majorHAnsi" w:cs="Garamond"/>
          <w:b/>
          <w:spacing w:val="2"/>
          <w:sz w:val="24"/>
          <w:szCs w:val="24"/>
        </w:rPr>
        <w:t>E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xp</w:t>
      </w:r>
      <w:r w:rsidRPr="007E70E0">
        <w:rPr>
          <w:rFonts w:asciiTheme="majorHAnsi" w:eastAsia="Garamond" w:hAnsiTheme="majorHAnsi" w:cs="Garamond"/>
          <w:b/>
          <w:spacing w:val="-1"/>
          <w:sz w:val="24"/>
          <w:szCs w:val="24"/>
        </w:rPr>
        <w:t>e</w:t>
      </w:r>
      <w:r w:rsidRPr="007E70E0">
        <w:rPr>
          <w:rFonts w:asciiTheme="majorHAnsi" w:eastAsia="Garamond" w:hAnsiTheme="majorHAnsi" w:cs="Garamond"/>
          <w:b/>
          <w:spacing w:val="-3"/>
          <w:sz w:val="24"/>
          <w:szCs w:val="24"/>
        </w:rPr>
        <w:t>r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ien</w:t>
      </w:r>
      <w:r w:rsidRPr="007E70E0">
        <w:rPr>
          <w:rFonts w:asciiTheme="majorHAnsi" w:eastAsia="Garamond" w:hAnsiTheme="majorHAnsi" w:cs="Garamond"/>
          <w:b/>
          <w:spacing w:val="-1"/>
          <w:sz w:val="24"/>
          <w:szCs w:val="24"/>
        </w:rPr>
        <w:t>c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e</w:t>
      </w:r>
    </w:p>
    <w:p w14:paraId="454C33B9" w14:textId="77777777" w:rsidR="00DA63CA" w:rsidRPr="007E70E0" w:rsidRDefault="00DA63CA">
      <w:pPr>
        <w:spacing w:line="200" w:lineRule="exact"/>
        <w:rPr>
          <w:rFonts w:asciiTheme="majorHAnsi" w:hAnsiTheme="majorHAnsi"/>
        </w:rPr>
      </w:pPr>
    </w:p>
    <w:p w14:paraId="17692A62" w14:textId="77777777" w:rsidR="00DA63CA" w:rsidRPr="007E70E0" w:rsidRDefault="00DA63CA">
      <w:pPr>
        <w:spacing w:before="12" w:line="200" w:lineRule="exact"/>
        <w:rPr>
          <w:rFonts w:asciiTheme="majorHAnsi" w:hAnsiTheme="majorHAnsi"/>
        </w:rPr>
      </w:pPr>
    </w:p>
    <w:p w14:paraId="388BB3D7" w14:textId="77777777" w:rsidR="00DA63CA" w:rsidRPr="007E70E0" w:rsidRDefault="007E70E0">
      <w:pPr>
        <w:spacing w:line="480" w:lineRule="auto"/>
        <w:ind w:left="141" w:right="698"/>
        <w:rPr>
          <w:rFonts w:asciiTheme="majorHAnsi" w:eastAsia="Garamond" w:hAnsiTheme="majorHAnsi" w:cs="Garamond"/>
        </w:rPr>
      </w:pPr>
      <w:r w:rsidRPr="007E70E0">
        <w:rPr>
          <w:rFonts w:asciiTheme="majorHAnsi" w:eastAsia="Garamond" w:hAnsiTheme="majorHAnsi" w:cs="Garamond"/>
          <w:b/>
        </w:rPr>
        <w:t>Cli</w:t>
      </w:r>
      <w:r w:rsidRPr="007E70E0">
        <w:rPr>
          <w:rFonts w:asciiTheme="majorHAnsi" w:eastAsia="Garamond" w:hAnsiTheme="majorHAnsi" w:cs="Garamond"/>
          <w:b/>
          <w:spacing w:val="1"/>
        </w:rPr>
        <w:t>n</w:t>
      </w:r>
      <w:r w:rsidRPr="007E70E0">
        <w:rPr>
          <w:rFonts w:asciiTheme="majorHAnsi" w:eastAsia="Garamond" w:hAnsiTheme="majorHAnsi" w:cs="Garamond"/>
          <w:b/>
        </w:rPr>
        <w:t>i</w:t>
      </w:r>
      <w:r w:rsidRPr="007E70E0">
        <w:rPr>
          <w:rFonts w:asciiTheme="majorHAnsi" w:eastAsia="Garamond" w:hAnsiTheme="majorHAnsi" w:cs="Garamond"/>
          <w:b/>
          <w:spacing w:val="-2"/>
        </w:rPr>
        <w:t>c</w:t>
      </w:r>
      <w:r w:rsidRPr="007E70E0">
        <w:rPr>
          <w:rFonts w:asciiTheme="majorHAnsi" w:eastAsia="Garamond" w:hAnsiTheme="majorHAnsi" w:cs="Garamond"/>
          <w:b/>
        </w:rPr>
        <w:t>al</w:t>
      </w:r>
      <w:r w:rsidRPr="007E70E0">
        <w:rPr>
          <w:rFonts w:asciiTheme="majorHAnsi" w:eastAsia="Garamond" w:hAnsiTheme="majorHAnsi" w:cs="Garamond"/>
          <w:b/>
          <w:spacing w:val="2"/>
        </w:rPr>
        <w:t xml:space="preserve"> Sk</w:t>
      </w:r>
      <w:r w:rsidRPr="007E70E0">
        <w:rPr>
          <w:rFonts w:asciiTheme="majorHAnsi" w:eastAsia="Garamond" w:hAnsiTheme="majorHAnsi" w:cs="Garamond"/>
          <w:b/>
        </w:rPr>
        <w:t xml:space="preserve">ills </w:t>
      </w:r>
      <w:r w:rsidRPr="007E70E0">
        <w:rPr>
          <w:rFonts w:asciiTheme="majorHAnsi" w:eastAsia="Garamond" w:hAnsiTheme="majorHAnsi" w:cs="Garamond"/>
          <w:b/>
          <w:spacing w:val="1"/>
        </w:rPr>
        <w:t>P</w:t>
      </w:r>
      <w:r w:rsidRPr="007E70E0">
        <w:rPr>
          <w:rFonts w:asciiTheme="majorHAnsi" w:eastAsia="Garamond" w:hAnsiTheme="majorHAnsi" w:cs="Garamond"/>
          <w:b/>
          <w:spacing w:val="-2"/>
        </w:rPr>
        <w:t>ee</w:t>
      </w:r>
      <w:r w:rsidRPr="007E70E0">
        <w:rPr>
          <w:rFonts w:asciiTheme="majorHAnsi" w:eastAsia="Garamond" w:hAnsiTheme="majorHAnsi" w:cs="Garamond"/>
          <w:b/>
        </w:rPr>
        <w:t>r</w:t>
      </w:r>
      <w:r w:rsidRPr="007E70E0">
        <w:rPr>
          <w:rFonts w:asciiTheme="majorHAnsi" w:eastAsia="Garamond" w:hAnsiTheme="majorHAnsi" w:cs="Garamond"/>
          <w:b/>
          <w:spacing w:val="1"/>
        </w:rPr>
        <w:t xml:space="preserve"> </w:t>
      </w:r>
      <w:r w:rsidRPr="007E70E0">
        <w:rPr>
          <w:rFonts w:asciiTheme="majorHAnsi" w:eastAsia="Garamond" w:hAnsiTheme="majorHAnsi" w:cs="Garamond"/>
          <w:b/>
          <w:spacing w:val="-1"/>
        </w:rPr>
        <w:t>T</w:t>
      </w:r>
      <w:r w:rsidRPr="007E70E0">
        <w:rPr>
          <w:rFonts w:asciiTheme="majorHAnsi" w:eastAsia="Garamond" w:hAnsiTheme="majorHAnsi" w:cs="Garamond"/>
          <w:b/>
          <w:spacing w:val="-2"/>
        </w:rPr>
        <w:t>e</w:t>
      </w:r>
      <w:r w:rsidRPr="007E70E0">
        <w:rPr>
          <w:rFonts w:asciiTheme="majorHAnsi" w:eastAsia="Garamond" w:hAnsiTheme="majorHAnsi" w:cs="Garamond"/>
          <w:b/>
        </w:rPr>
        <w:t>a</w:t>
      </w:r>
      <w:r w:rsidRPr="007E70E0">
        <w:rPr>
          <w:rFonts w:asciiTheme="majorHAnsi" w:eastAsia="Garamond" w:hAnsiTheme="majorHAnsi" w:cs="Garamond"/>
          <w:b/>
          <w:spacing w:val="-2"/>
        </w:rPr>
        <w:t>c</w:t>
      </w:r>
      <w:r w:rsidRPr="007E70E0">
        <w:rPr>
          <w:rFonts w:asciiTheme="majorHAnsi" w:eastAsia="Garamond" w:hAnsiTheme="majorHAnsi" w:cs="Garamond"/>
          <w:b/>
          <w:spacing w:val="1"/>
        </w:rPr>
        <w:t>h</w:t>
      </w:r>
      <w:r w:rsidRPr="007E70E0">
        <w:rPr>
          <w:rFonts w:asciiTheme="majorHAnsi" w:eastAsia="Garamond" w:hAnsiTheme="majorHAnsi" w:cs="Garamond"/>
          <w:b/>
          <w:spacing w:val="-2"/>
        </w:rPr>
        <w:t>e</w:t>
      </w:r>
      <w:r w:rsidRPr="007E70E0">
        <w:rPr>
          <w:rFonts w:asciiTheme="majorHAnsi" w:eastAsia="Garamond" w:hAnsiTheme="majorHAnsi" w:cs="Garamond"/>
          <w:b/>
          <w:spacing w:val="-1"/>
        </w:rPr>
        <w:t>r</w:t>
      </w:r>
      <w:r w:rsidRPr="007E70E0">
        <w:rPr>
          <w:rFonts w:asciiTheme="majorHAnsi" w:eastAsia="Garamond" w:hAnsiTheme="majorHAnsi" w:cs="Garamond"/>
          <w:b/>
        </w:rPr>
        <w:t xml:space="preserve">:         </w:t>
      </w:r>
      <w:r w:rsidRPr="007E70E0">
        <w:rPr>
          <w:rFonts w:asciiTheme="majorHAnsi" w:eastAsia="Garamond" w:hAnsiTheme="majorHAnsi" w:cs="Garamond"/>
          <w:b/>
          <w:spacing w:val="5"/>
        </w:rPr>
        <w:t xml:space="preserve"> </w:t>
      </w:r>
      <w:r w:rsidRPr="007E70E0">
        <w:rPr>
          <w:rFonts w:asciiTheme="majorHAnsi" w:eastAsia="Garamond" w:hAnsiTheme="majorHAnsi" w:cs="Garamond"/>
        </w:rPr>
        <w:t>K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2"/>
        </w:rPr>
        <w:t>g</w:t>
      </w:r>
      <w:r w:rsidRPr="007E70E0">
        <w:rPr>
          <w:rFonts w:asciiTheme="majorHAnsi" w:eastAsia="Garamond" w:hAnsiTheme="majorHAnsi" w:cs="Garamond"/>
        </w:rPr>
        <w:t>’s</w:t>
      </w:r>
      <w:r w:rsidRPr="007E70E0">
        <w:rPr>
          <w:rFonts w:asciiTheme="majorHAnsi" w:eastAsia="Garamond" w:hAnsiTheme="majorHAnsi" w:cs="Garamond"/>
          <w:spacing w:val="1"/>
        </w:rPr>
        <w:t xml:space="preserve"> C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ll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1"/>
        </w:rPr>
        <w:t>g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L</w:t>
      </w:r>
      <w:r w:rsidRPr="007E70E0">
        <w:rPr>
          <w:rFonts w:asciiTheme="majorHAnsi" w:eastAsia="Garamond" w:hAnsiTheme="majorHAnsi" w:cs="Garamond"/>
          <w:spacing w:val="-2"/>
        </w:rPr>
        <w:t>o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d</w:t>
      </w:r>
      <w:r w:rsidRPr="007E70E0">
        <w:rPr>
          <w:rFonts w:asciiTheme="majorHAnsi" w:eastAsia="Garamond" w:hAnsiTheme="majorHAnsi" w:cs="Garamond"/>
          <w:spacing w:val="-2"/>
        </w:rPr>
        <w:t>o</w:t>
      </w:r>
      <w:r w:rsidRPr="007E70E0">
        <w:rPr>
          <w:rFonts w:asciiTheme="majorHAnsi" w:eastAsia="Garamond" w:hAnsiTheme="majorHAnsi" w:cs="Garamond"/>
        </w:rPr>
        <w:t>n</w:t>
      </w:r>
      <w:r w:rsidRPr="007E70E0">
        <w:rPr>
          <w:rFonts w:asciiTheme="majorHAnsi" w:eastAsia="Garamond" w:hAnsiTheme="majorHAnsi" w:cs="Garamond"/>
          <w:spacing w:val="4"/>
        </w:rPr>
        <w:t xml:space="preserve"> </w:t>
      </w:r>
      <w:r w:rsidRPr="007E70E0">
        <w:rPr>
          <w:rFonts w:asciiTheme="majorHAnsi" w:eastAsia="Garamond" w:hAnsiTheme="majorHAnsi" w:cs="Garamond"/>
          <w:spacing w:val="-3"/>
        </w:rPr>
        <w:t>M</w:t>
      </w:r>
      <w:r w:rsidRPr="007E70E0">
        <w:rPr>
          <w:rFonts w:asciiTheme="majorHAnsi" w:eastAsia="Garamond" w:hAnsiTheme="majorHAnsi" w:cs="Garamond"/>
        </w:rPr>
        <w:t>ed</w:t>
      </w:r>
      <w:r w:rsidRPr="007E70E0">
        <w:rPr>
          <w:rFonts w:asciiTheme="majorHAnsi" w:eastAsia="Garamond" w:hAnsiTheme="majorHAnsi" w:cs="Garamond"/>
          <w:spacing w:val="-1"/>
        </w:rPr>
        <w:t>i</w:t>
      </w:r>
      <w:r w:rsidRPr="007E70E0">
        <w:rPr>
          <w:rFonts w:asciiTheme="majorHAnsi" w:eastAsia="Garamond" w:hAnsiTheme="majorHAnsi" w:cs="Garamond"/>
        </w:rPr>
        <w:t>cal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1"/>
        </w:rPr>
        <w:t>c</w:t>
      </w:r>
      <w:r w:rsidRPr="007E70E0">
        <w:rPr>
          <w:rFonts w:asciiTheme="majorHAnsi" w:eastAsia="Garamond" w:hAnsiTheme="majorHAnsi" w:cs="Garamond"/>
          <w:spacing w:val="2"/>
        </w:rPr>
        <w:t>h</w:t>
      </w:r>
      <w:r w:rsidRPr="007E70E0">
        <w:rPr>
          <w:rFonts w:asciiTheme="majorHAnsi" w:eastAsia="Garamond" w:hAnsiTheme="majorHAnsi" w:cs="Garamond"/>
          <w:spacing w:val="-2"/>
        </w:rPr>
        <w:t>o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>l</w:t>
      </w:r>
      <w:r w:rsidRPr="007E70E0">
        <w:rPr>
          <w:rFonts w:asciiTheme="majorHAnsi" w:eastAsia="Garamond" w:hAnsiTheme="majorHAnsi" w:cs="Garamond"/>
          <w:spacing w:val="4"/>
        </w:rPr>
        <w:t xml:space="preserve"> </w:t>
      </w:r>
      <w:r w:rsidRPr="007E70E0">
        <w:rPr>
          <w:rFonts w:asciiTheme="majorHAnsi" w:eastAsia="Garamond" w:hAnsiTheme="majorHAnsi" w:cs="Garamond"/>
          <w:spacing w:val="2"/>
        </w:rPr>
        <w:t>(</w:t>
      </w:r>
      <w:r w:rsidRPr="007E70E0">
        <w:rPr>
          <w:rFonts w:asciiTheme="majorHAnsi" w:eastAsia="Garamond" w:hAnsiTheme="majorHAnsi" w:cs="Garamond"/>
          <w:spacing w:val="-2"/>
        </w:rPr>
        <w:t>201</w:t>
      </w:r>
      <w:r w:rsidRPr="007E70E0">
        <w:rPr>
          <w:rFonts w:asciiTheme="majorHAnsi" w:eastAsia="Garamond" w:hAnsiTheme="majorHAnsi" w:cs="Garamond"/>
        </w:rPr>
        <w:t>0 –</w:t>
      </w:r>
      <w:r w:rsidRPr="007E70E0">
        <w:rPr>
          <w:rFonts w:asciiTheme="majorHAnsi" w:eastAsia="Garamond" w:hAnsiTheme="majorHAnsi" w:cs="Garamond"/>
          <w:spacing w:val="2"/>
        </w:rPr>
        <w:t xml:space="preserve"> p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4"/>
        </w:rPr>
        <w:t>s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2"/>
        </w:rPr>
        <w:t>t</w:t>
      </w:r>
      <w:r w:rsidRPr="007E70E0">
        <w:rPr>
          <w:rFonts w:asciiTheme="majorHAnsi" w:eastAsia="Garamond" w:hAnsiTheme="majorHAnsi" w:cs="Garamond"/>
        </w:rPr>
        <w:t xml:space="preserve">) </w:t>
      </w:r>
      <w:r w:rsidRPr="007E70E0">
        <w:rPr>
          <w:rFonts w:asciiTheme="majorHAnsi" w:eastAsia="Garamond" w:hAnsiTheme="majorHAnsi" w:cs="Garamond"/>
          <w:b/>
          <w:spacing w:val="-1"/>
        </w:rPr>
        <w:t>V</w:t>
      </w:r>
      <w:r w:rsidRPr="007E70E0">
        <w:rPr>
          <w:rFonts w:asciiTheme="majorHAnsi" w:eastAsia="Garamond" w:hAnsiTheme="majorHAnsi" w:cs="Garamond"/>
          <w:b/>
        </w:rPr>
        <w:t>ol</w:t>
      </w:r>
      <w:r w:rsidRPr="007E70E0">
        <w:rPr>
          <w:rFonts w:asciiTheme="majorHAnsi" w:eastAsia="Garamond" w:hAnsiTheme="majorHAnsi" w:cs="Garamond"/>
          <w:b/>
          <w:spacing w:val="1"/>
        </w:rPr>
        <w:t>unt</w:t>
      </w:r>
      <w:r w:rsidRPr="007E70E0">
        <w:rPr>
          <w:rFonts w:asciiTheme="majorHAnsi" w:eastAsia="Garamond" w:hAnsiTheme="majorHAnsi" w:cs="Garamond"/>
          <w:b/>
          <w:spacing w:val="-2"/>
        </w:rPr>
        <w:t>ee</w:t>
      </w:r>
      <w:r w:rsidRPr="007E70E0">
        <w:rPr>
          <w:rFonts w:asciiTheme="majorHAnsi" w:eastAsia="Garamond" w:hAnsiTheme="majorHAnsi" w:cs="Garamond"/>
          <w:b/>
          <w:spacing w:val="-1"/>
        </w:rPr>
        <w:t>r</w:t>
      </w:r>
      <w:r w:rsidRPr="007E70E0">
        <w:rPr>
          <w:rFonts w:asciiTheme="majorHAnsi" w:eastAsia="Garamond" w:hAnsiTheme="majorHAnsi" w:cs="Garamond"/>
          <w:b/>
        </w:rPr>
        <w:t xml:space="preserve">:                                       </w:t>
      </w:r>
      <w:r w:rsidRPr="007E70E0">
        <w:rPr>
          <w:rFonts w:asciiTheme="majorHAnsi" w:eastAsia="Garamond" w:hAnsiTheme="majorHAnsi" w:cs="Garamond"/>
          <w:b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M</w:t>
      </w:r>
      <w:r w:rsidRPr="007E70E0">
        <w:rPr>
          <w:rFonts w:asciiTheme="majorHAnsi" w:eastAsia="Garamond" w:hAnsiTheme="majorHAnsi" w:cs="Garamond"/>
        </w:rPr>
        <w:t>éd</w:t>
      </w:r>
      <w:r w:rsidRPr="007E70E0">
        <w:rPr>
          <w:rFonts w:asciiTheme="majorHAnsi" w:eastAsia="Garamond" w:hAnsiTheme="majorHAnsi" w:cs="Garamond"/>
          <w:spacing w:val="1"/>
        </w:rPr>
        <w:t>e</w:t>
      </w:r>
      <w:r w:rsidRPr="007E70E0">
        <w:rPr>
          <w:rFonts w:asciiTheme="majorHAnsi" w:eastAsia="Garamond" w:hAnsiTheme="majorHAnsi" w:cs="Garamond"/>
        </w:rPr>
        <w:t>c</w:t>
      </w:r>
      <w:r w:rsidRPr="007E70E0">
        <w:rPr>
          <w:rFonts w:asciiTheme="majorHAnsi" w:eastAsia="Garamond" w:hAnsiTheme="majorHAnsi" w:cs="Garamond"/>
          <w:spacing w:val="-1"/>
        </w:rPr>
        <w:t>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1"/>
        </w:rPr>
        <w:t xml:space="preserve"> d</w:t>
      </w:r>
      <w:r w:rsidRPr="007E70E0">
        <w:rPr>
          <w:rFonts w:asciiTheme="majorHAnsi" w:eastAsia="Garamond" w:hAnsiTheme="majorHAnsi" w:cs="Garamond"/>
        </w:rPr>
        <w:t xml:space="preserve">u </w:t>
      </w:r>
      <w:r w:rsidRPr="007E70E0">
        <w:rPr>
          <w:rFonts w:asciiTheme="majorHAnsi" w:eastAsia="Garamond" w:hAnsiTheme="majorHAnsi" w:cs="Garamond"/>
          <w:spacing w:val="-3"/>
        </w:rPr>
        <w:t>M</w:t>
      </w:r>
      <w:r w:rsidRPr="007E70E0">
        <w:rPr>
          <w:rFonts w:asciiTheme="majorHAnsi" w:eastAsia="Garamond" w:hAnsiTheme="majorHAnsi" w:cs="Garamond"/>
          <w:spacing w:val="2"/>
        </w:rPr>
        <w:t>on</w:t>
      </w:r>
      <w:r w:rsidRPr="007E70E0">
        <w:rPr>
          <w:rFonts w:asciiTheme="majorHAnsi" w:eastAsia="Garamond" w:hAnsiTheme="majorHAnsi" w:cs="Garamond"/>
          <w:spacing w:val="-4"/>
        </w:rPr>
        <w:t>d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U</w:t>
      </w:r>
      <w:r w:rsidRPr="007E70E0">
        <w:rPr>
          <w:rFonts w:asciiTheme="majorHAnsi" w:eastAsia="Garamond" w:hAnsiTheme="majorHAnsi" w:cs="Garamond"/>
          <w:spacing w:val="1"/>
        </w:rPr>
        <w:t>K</w:t>
      </w:r>
      <w:r w:rsidRPr="007E70E0">
        <w:rPr>
          <w:rFonts w:asciiTheme="majorHAnsi" w:eastAsia="Garamond" w:hAnsiTheme="majorHAnsi" w:cs="Garamond"/>
        </w:rPr>
        <w:t>,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</w:rPr>
        <w:t>P</w:t>
      </w:r>
      <w:r w:rsidRPr="007E70E0">
        <w:rPr>
          <w:rFonts w:asciiTheme="majorHAnsi" w:eastAsia="Garamond" w:hAnsiTheme="majorHAnsi" w:cs="Garamond"/>
          <w:spacing w:val="-3"/>
        </w:rPr>
        <w:t>r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j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1"/>
        </w:rPr>
        <w:t>c</w:t>
      </w:r>
      <w:r w:rsidRPr="007E70E0">
        <w:rPr>
          <w:rFonts w:asciiTheme="majorHAnsi" w:eastAsia="Garamond" w:hAnsiTheme="majorHAnsi" w:cs="Garamond"/>
        </w:rPr>
        <w:t>t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  <w:spacing w:val="-3"/>
        </w:rPr>
        <w:t>L</w:t>
      </w:r>
      <w:r w:rsidRPr="007E70E0">
        <w:rPr>
          <w:rFonts w:asciiTheme="majorHAnsi" w:eastAsia="Garamond" w:hAnsiTheme="majorHAnsi" w:cs="Garamond"/>
          <w:spacing w:val="2"/>
        </w:rPr>
        <w:t>on</w:t>
      </w:r>
      <w:r w:rsidRPr="007E70E0">
        <w:rPr>
          <w:rFonts w:asciiTheme="majorHAnsi" w:eastAsia="Garamond" w:hAnsiTheme="majorHAnsi" w:cs="Garamond"/>
          <w:spacing w:val="-4"/>
        </w:rPr>
        <w:t>d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 xml:space="preserve">n </w:t>
      </w:r>
      <w:r w:rsidRPr="007E70E0">
        <w:rPr>
          <w:rFonts w:asciiTheme="majorHAnsi" w:eastAsia="Garamond" w:hAnsiTheme="majorHAnsi" w:cs="Garamond"/>
          <w:spacing w:val="1"/>
        </w:rPr>
        <w:t>(</w:t>
      </w:r>
      <w:r w:rsidRPr="007E70E0">
        <w:rPr>
          <w:rFonts w:asciiTheme="majorHAnsi" w:eastAsia="Garamond" w:hAnsiTheme="majorHAnsi" w:cs="Garamond"/>
          <w:spacing w:val="-2"/>
        </w:rPr>
        <w:t>2</w:t>
      </w:r>
      <w:r w:rsidRPr="007E70E0">
        <w:rPr>
          <w:rFonts w:asciiTheme="majorHAnsi" w:eastAsia="Garamond" w:hAnsiTheme="majorHAnsi" w:cs="Garamond"/>
          <w:spacing w:val="1"/>
        </w:rPr>
        <w:t>0</w:t>
      </w:r>
      <w:r w:rsidRPr="007E70E0">
        <w:rPr>
          <w:rFonts w:asciiTheme="majorHAnsi" w:eastAsia="Garamond" w:hAnsiTheme="majorHAnsi" w:cs="Garamond"/>
          <w:spacing w:val="-2"/>
        </w:rPr>
        <w:t>1</w:t>
      </w:r>
      <w:r w:rsidRPr="007E70E0">
        <w:rPr>
          <w:rFonts w:asciiTheme="majorHAnsi" w:eastAsia="Garamond" w:hAnsiTheme="majorHAnsi" w:cs="Garamond"/>
        </w:rPr>
        <w:t>1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</w:rPr>
        <w:t>–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p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</w:rPr>
        <w:t>ese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2"/>
        </w:rPr>
        <w:t>t</w:t>
      </w:r>
      <w:r w:rsidRPr="007E70E0">
        <w:rPr>
          <w:rFonts w:asciiTheme="majorHAnsi" w:eastAsia="Garamond" w:hAnsiTheme="majorHAnsi" w:cs="Garamond"/>
        </w:rPr>
        <w:t xml:space="preserve">) </w:t>
      </w:r>
      <w:r w:rsidRPr="007E70E0">
        <w:rPr>
          <w:rFonts w:asciiTheme="majorHAnsi" w:eastAsia="Garamond" w:hAnsiTheme="majorHAnsi" w:cs="Garamond"/>
          <w:b/>
          <w:spacing w:val="1"/>
        </w:rPr>
        <w:t>Ph</w:t>
      </w:r>
      <w:r w:rsidRPr="007E70E0">
        <w:rPr>
          <w:rFonts w:asciiTheme="majorHAnsi" w:eastAsia="Garamond" w:hAnsiTheme="majorHAnsi" w:cs="Garamond"/>
          <w:b/>
        </w:rPr>
        <w:t>l</w:t>
      </w:r>
      <w:r w:rsidRPr="007E70E0">
        <w:rPr>
          <w:rFonts w:asciiTheme="majorHAnsi" w:eastAsia="Garamond" w:hAnsiTheme="majorHAnsi" w:cs="Garamond"/>
          <w:b/>
          <w:spacing w:val="-2"/>
        </w:rPr>
        <w:t>e</w:t>
      </w:r>
      <w:r w:rsidRPr="007E70E0">
        <w:rPr>
          <w:rFonts w:asciiTheme="majorHAnsi" w:eastAsia="Garamond" w:hAnsiTheme="majorHAnsi" w:cs="Garamond"/>
          <w:b/>
          <w:spacing w:val="1"/>
        </w:rPr>
        <w:t>b</w:t>
      </w:r>
      <w:r w:rsidRPr="007E70E0">
        <w:rPr>
          <w:rFonts w:asciiTheme="majorHAnsi" w:eastAsia="Garamond" w:hAnsiTheme="majorHAnsi" w:cs="Garamond"/>
          <w:b/>
        </w:rPr>
        <w:t>o</w:t>
      </w:r>
      <w:r w:rsidRPr="007E70E0">
        <w:rPr>
          <w:rFonts w:asciiTheme="majorHAnsi" w:eastAsia="Garamond" w:hAnsiTheme="majorHAnsi" w:cs="Garamond"/>
          <w:b/>
          <w:spacing w:val="1"/>
        </w:rPr>
        <w:t>t</w:t>
      </w:r>
      <w:r w:rsidRPr="007E70E0">
        <w:rPr>
          <w:rFonts w:asciiTheme="majorHAnsi" w:eastAsia="Garamond" w:hAnsiTheme="majorHAnsi" w:cs="Garamond"/>
          <w:b/>
        </w:rPr>
        <w:t>o</w:t>
      </w:r>
      <w:r w:rsidRPr="007E70E0">
        <w:rPr>
          <w:rFonts w:asciiTheme="majorHAnsi" w:eastAsia="Garamond" w:hAnsiTheme="majorHAnsi" w:cs="Garamond"/>
          <w:b/>
          <w:spacing w:val="-1"/>
        </w:rPr>
        <w:t>m</w:t>
      </w:r>
      <w:r w:rsidRPr="007E70E0">
        <w:rPr>
          <w:rFonts w:asciiTheme="majorHAnsi" w:eastAsia="Garamond" w:hAnsiTheme="majorHAnsi" w:cs="Garamond"/>
          <w:b/>
        </w:rPr>
        <w:t>i</w:t>
      </w:r>
      <w:r w:rsidRPr="007E70E0">
        <w:rPr>
          <w:rFonts w:asciiTheme="majorHAnsi" w:eastAsia="Garamond" w:hAnsiTheme="majorHAnsi" w:cs="Garamond"/>
          <w:b/>
          <w:spacing w:val="-4"/>
        </w:rPr>
        <w:t>s</w:t>
      </w:r>
      <w:r w:rsidRPr="007E70E0">
        <w:rPr>
          <w:rFonts w:asciiTheme="majorHAnsi" w:eastAsia="Garamond" w:hAnsiTheme="majorHAnsi" w:cs="Garamond"/>
          <w:b/>
          <w:spacing w:val="1"/>
        </w:rPr>
        <w:t>t</w:t>
      </w:r>
      <w:r w:rsidRPr="007E70E0">
        <w:rPr>
          <w:rFonts w:asciiTheme="majorHAnsi" w:eastAsia="Garamond" w:hAnsiTheme="majorHAnsi" w:cs="Garamond"/>
          <w:b/>
        </w:rPr>
        <w:t xml:space="preserve">:                                </w:t>
      </w:r>
      <w:r w:rsidRPr="007E70E0">
        <w:rPr>
          <w:rFonts w:asciiTheme="majorHAnsi" w:eastAsia="Garamond" w:hAnsiTheme="majorHAnsi" w:cs="Garamond"/>
          <w:b/>
          <w:spacing w:val="-4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F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>r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M</w:t>
      </w:r>
      <w:r w:rsidRPr="007E70E0">
        <w:rPr>
          <w:rFonts w:asciiTheme="majorHAnsi" w:eastAsia="Garamond" w:hAnsiTheme="majorHAnsi" w:cs="Garamond"/>
        </w:rPr>
        <w:t>ed</w:t>
      </w:r>
      <w:r w:rsidRPr="007E70E0">
        <w:rPr>
          <w:rFonts w:asciiTheme="majorHAnsi" w:eastAsia="Garamond" w:hAnsiTheme="majorHAnsi" w:cs="Garamond"/>
          <w:spacing w:val="-1"/>
        </w:rPr>
        <w:t>i</w:t>
      </w:r>
      <w:r w:rsidRPr="007E70E0">
        <w:rPr>
          <w:rFonts w:asciiTheme="majorHAnsi" w:eastAsia="Garamond" w:hAnsiTheme="majorHAnsi" w:cs="Garamond"/>
        </w:rPr>
        <w:t>cs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U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3"/>
        </w:rPr>
        <w:t>L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</w:rPr>
        <w:t>d</w:t>
      </w:r>
      <w:r w:rsidRPr="007E70E0">
        <w:rPr>
          <w:rFonts w:asciiTheme="majorHAnsi" w:eastAsia="Garamond" w:hAnsiTheme="majorHAnsi" w:cs="Garamond"/>
          <w:spacing w:val="3"/>
        </w:rPr>
        <w:t xml:space="preserve"> </w:t>
      </w:r>
      <w:r w:rsidRPr="007E70E0">
        <w:rPr>
          <w:rFonts w:asciiTheme="majorHAnsi" w:eastAsia="Garamond" w:hAnsiTheme="majorHAnsi" w:cs="Garamond"/>
        </w:rPr>
        <w:t>-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l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>c</w:t>
      </w:r>
      <w:r w:rsidRPr="007E70E0">
        <w:rPr>
          <w:rFonts w:asciiTheme="majorHAnsi" w:eastAsia="Garamond" w:hAnsiTheme="majorHAnsi" w:cs="Garamond"/>
          <w:spacing w:val="-1"/>
        </w:rPr>
        <w:t>u</w:t>
      </w:r>
      <w:r w:rsidRPr="007E70E0">
        <w:rPr>
          <w:rFonts w:asciiTheme="majorHAnsi" w:eastAsia="Garamond" w:hAnsiTheme="majorHAnsi" w:cs="Garamond"/>
        </w:rPr>
        <w:t xml:space="preserve">m </w:t>
      </w:r>
      <w:r w:rsidRPr="007E70E0">
        <w:rPr>
          <w:rFonts w:asciiTheme="majorHAnsi" w:eastAsia="Garamond" w:hAnsiTheme="majorHAnsi" w:cs="Garamond"/>
          <w:spacing w:val="-1"/>
        </w:rPr>
        <w:t>w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</w:rPr>
        <w:t xml:space="preserve">k 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</w:rPr>
        <w:t xml:space="preserve">n </w:t>
      </w:r>
      <w:r w:rsidRPr="007E70E0">
        <w:rPr>
          <w:rFonts w:asciiTheme="majorHAnsi" w:eastAsia="Garamond" w:hAnsiTheme="majorHAnsi" w:cs="Garamond"/>
          <w:spacing w:val="-2"/>
        </w:rPr>
        <w:t>v</w:t>
      </w:r>
      <w:r w:rsidRPr="007E70E0">
        <w:rPr>
          <w:rFonts w:asciiTheme="majorHAnsi" w:eastAsia="Garamond" w:hAnsiTheme="majorHAnsi" w:cs="Garamond"/>
          <w:spacing w:val="1"/>
        </w:rPr>
        <w:t>ar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u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u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</w:rPr>
        <w:t xml:space="preserve">h 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-2"/>
        </w:rPr>
        <w:t>n</w:t>
      </w:r>
      <w:r w:rsidRPr="007E70E0">
        <w:rPr>
          <w:rFonts w:asciiTheme="majorHAnsi" w:eastAsia="Garamond" w:hAnsiTheme="majorHAnsi" w:cs="Garamond"/>
        </w:rPr>
        <w:t>d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W</w:t>
      </w:r>
      <w:r w:rsidRPr="007E70E0">
        <w:rPr>
          <w:rFonts w:asciiTheme="majorHAnsi" w:eastAsia="Garamond" w:hAnsiTheme="majorHAnsi" w:cs="Garamond"/>
        </w:rPr>
        <w:t>est</w:t>
      </w:r>
      <w:r w:rsidRPr="007E70E0">
        <w:rPr>
          <w:rFonts w:asciiTheme="majorHAnsi" w:eastAsia="Garamond" w:hAnsiTheme="majorHAnsi" w:cs="Garamond"/>
          <w:spacing w:val="5"/>
        </w:rPr>
        <w:t xml:space="preserve"> </w:t>
      </w:r>
      <w:r w:rsidRPr="007E70E0">
        <w:rPr>
          <w:rFonts w:asciiTheme="majorHAnsi" w:eastAsia="Garamond" w:hAnsiTheme="majorHAnsi" w:cs="Garamond"/>
          <w:spacing w:val="-3"/>
        </w:rPr>
        <w:t>L</w:t>
      </w:r>
      <w:r w:rsidRPr="007E70E0">
        <w:rPr>
          <w:rFonts w:asciiTheme="majorHAnsi" w:eastAsia="Garamond" w:hAnsiTheme="majorHAnsi" w:cs="Garamond"/>
          <w:spacing w:val="2"/>
        </w:rPr>
        <w:t>on</w:t>
      </w:r>
      <w:r w:rsidRPr="007E70E0">
        <w:rPr>
          <w:rFonts w:asciiTheme="majorHAnsi" w:eastAsia="Garamond" w:hAnsiTheme="majorHAnsi" w:cs="Garamond"/>
          <w:spacing w:val="-4"/>
        </w:rPr>
        <w:t>d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>n H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2"/>
        </w:rPr>
        <w:t>p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-2"/>
        </w:rPr>
        <w:t>l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1"/>
        </w:rPr>
        <w:t xml:space="preserve"> (</w:t>
      </w:r>
      <w:r w:rsidRPr="007E70E0">
        <w:rPr>
          <w:rFonts w:asciiTheme="majorHAnsi" w:eastAsia="Garamond" w:hAnsiTheme="majorHAnsi" w:cs="Garamond"/>
          <w:spacing w:val="-2"/>
        </w:rPr>
        <w:t>200</w:t>
      </w:r>
      <w:r w:rsidRPr="007E70E0">
        <w:rPr>
          <w:rFonts w:asciiTheme="majorHAnsi" w:eastAsia="Garamond" w:hAnsiTheme="majorHAnsi" w:cs="Garamond"/>
        </w:rPr>
        <w:t>9</w:t>
      </w:r>
      <w:r w:rsidRPr="007E70E0">
        <w:rPr>
          <w:rFonts w:asciiTheme="majorHAnsi" w:eastAsia="Garamond" w:hAnsiTheme="majorHAnsi" w:cs="Garamond"/>
          <w:spacing w:val="1"/>
        </w:rPr>
        <w:t>-</w:t>
      </w:r>
      <w:r w:rsidRPr="007E70E0">
        <w:rPr>
          <w:rFonts w:asciiTheme="majorHAnsi" w:eastAsia="Garamond" w:hAnsiTheme="majorHAnsi" w:cs="Garamond"/>
          <w:spacing w:val="2"/>
        </w:rPr>
        <w:t>1</w:t>
      </w:r>
      <w:r w:rsidRPr="007E70E0">
        <w:rPr>
          <w:rFonts w:asciiTheme="majorHAnsi" w:eastAsia="Garamond" w:hAnsiTheme="majorHAnsi" w:cs="Garamond"/>
          <w:spacing w:val="-2"/>
        </w:rPr>
        <w:t>1</w:t>
      </w:r>
      <w:r w:rsidRPr="007E70E0">
        <w:rPr>
          <w:rFonts w:asciiTheme="majorHAnsi" w:eastAsia="Garamond" w:hAnsiTheme="majorHAnsi" w:cs="Garamond"/>
        </w:rPr>
        <w:t>)</w:t>
      </w:r>
    </w:p>
    <w:p w14:paraId="627F0875" w14:textId="77777777" w:rsidR="00DA63CA" w:rsidRPr="007E70E0" w:rsidRDefault="007E70E0">
      <w:pPr>
        <w:spacing w:line="220" w:lineRule="exact"/>
        <w:ind w:left="141"/>
        <w:rPr>
          <w:rFonts w:asciiTheme="majorHAnsi" w:eastAsia="Garamond" w:hAnsiTheme="majorHAnsi" w:cs="Garamond"/>
        </w:rPr>
      </w:pPr>
      <w:r w:rsidRPr="007E70E0">
        <w:rPr>
          <w:rFonts w:asciiTheme="majorHAnsi" w:eastAsia="Garamond" w:hAnsiTheme="majorHAnsi" w:cs="Garamond"/>
          <w:b/>
          <w:spacing w:val="1"/>
          <w:position w:val="1"/>
        </w:rPr>
        <w:t>O</w:t>
      </w:r>
      <w:r w:rsidRPr="007E70E0">
        <w:rPr>
          <w:rFonts w:asciiTheme="majorHAnsi" w:eastAsia="Garamond" w:hAnsiTheme="majorHAnsi" w:cs="Garamond"/>
          <w:b/>
          <w:position w:val="1"/>
        </w:rPr>
        <w:t>v</w:t>
      </w:r>
      <w:r w:rsidRPr="007E70E0">
        <w:rPr>
          <w:rFonts w:asciiTheme="majorHAnsi" w:eastAsia="Garamond" w:hAnsiTheme="majorHAnsi" w:cs="Garamond"/>
          <w:b/>
          <w:spacing w:val="-1"/>
          <w:position w:val="1"/>
        </w:rPr>
        <w:t>er</w:t>
      </w:r>
      <w:r w:rsidRPr="007E70E0">
        <w:rPr>
          <w:rFonts w:asciiTheme="majorHAnsi" w:eastAsia="Garamond" w:hAnsiTheme="majorHAnsi" w:cs="Garamond"/>
          <w:b/>
          <w:position w:val="1"/>
        </w:rPr>
        <w:t>s</w:t>
      </w:r>
      <w:r w:rsidRPr="007E70E0">
        <w:rPr>
          <w:rFonts w:asciiTheme="majorHAnsi" w:eastAsia="Garamond" w:hAnsiTheme="majorHAnsi" w:cs="Garamond"/>
          <w:b/>
          <w:spacing w:val="-1"/>
          <w:position w:val="1"/>
        </w:rPr>
        <w:t>e</w:t>
      </w:r>
      <w:r w:rsidRPr="007E70E0">
        <w:rPr>
          <w:rFonts w:asciiTheme="majorHAnsi" w:eastAsia="Garamond" w:hAnsiTheme="majorHAnsi" w:cs="Garamond"/>
          <w:b/>
          <w:position w:val="1"/>
        </w:rPr>
        <w:t>as</w:t>
      </w:r>
      <w:r w:rsidRPr="007E70E0">
        <w:rPr>
          <w:rFonts w:asciiTheme="majorHAnsi" w:eastAsia="Garamond" w:hAnsiTheme="majorHAnsi" w:cs="Garamond"/>
          <w:b/>
          <w:spacing w:val="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b/>
          <w:spacing w:val="-2"/>
          <w:position w:val="1"/>
        </w:rPr>
        <w:t>E</w:t>
      </w:r>
      <w:r w:rsidRPr="007E70E0">
        <w:rPr>
          <w:rFonts w:asciiTheme="majorHAnsi" w:eastAsia="Garamond" w:hAnsiTheme="majorHAnsi" w:cs="Garamond"/>
          <w:b/>
          <w:position w:val="1"/>
        </w:rPr>
        <w:t>x</w:t>
      </w:r>
      <w:r w:rsidRPr="007E70E0">
        <w:rPr>
          <w:rFonts w:asciiTheme="majorHAnsi" w:eastAsia="Garamond" w:hAnsiTheme="majorHAnsi" w:cs="Garamond"/>
          <w:b/>
          <w:spacing w:val="1"/>
          <w:position w:val="1"/>
        </w:rPr>
        <w:t>p</w:t>
      </w:r>
      <w:r w:rsidRPr="007E70E0">
        <w:rPr>
          <w:rFonts w:asciiTheme="majorHAnsi" w:eastAsia="Garamond" w:hAnsiTheme="majorHAnsi" w:cs="Garamond"/>
          <w:b/>
          <w:spacing w:val="-2"/>
          <w:position w:val="1"/>
        </w:rPr>
        <w:t>e</w:t>
      </w:r>
      <w:r w:rsidRPr="007E70E0">
        <w:rPr>
          <w:rFonts w:asciiTheme="majorHAnsi" w:eastAsia="Garamond" w:hAnsiTheme="majorHAnsi" w:cs="Garamond"/>
          <w:b/>
          <w:spacing w:val="-1"/>
          <w:position w:val="1"/>
        </w:rPr>
        <w:t>r</w:t>
      </w:r>
      <w:r w:rsidRPr="007E70E0">
        <w:rPr>
          <w:rFonts w:asciiTheme="majorHAnsi" w:eastAsia="Garamond" w:hAnsiTheme="majorHAnsi" w:cs="Garamond"/>
          <w:b/>
          <w:position w:val="1"/>
        </w:rPr>
        <w:t>i</w:t>
      </w:r>
      <w:r w:rsidRPr="007E70E0">
        <w:rPr>
          <w:rFonts w:asciiTheme="majorHAnsi" w:eastAsia="Garamond" w:hAnsiTheme="majorHAnsi" w:cs="Garamond"/>
          <w:b/>
          <w:spacing w:val="-2"/>
          <w:position w:val="1"/>
        </w:rPr>
        <w:t>e</w:t>
      </w:r>
      <w:r w:rsidRPr="007E70E0">
        <w:rPr>
          <w:rFonts w:asciiTheme="majorHAnsi" w:eastAsia="Garamond" w:hAnsiTheme="majorHAnsi" w:cs="Garamond"/>
          <w:b/>
          <w:spacing w:val="1"/>
          <w:position w:val="1"/>
        </w:rPr>
        <w:t>n</w:t>
      </w:r>
      <w:r w:rsidRPr="007E70E0">
        <w:rPr>
          <w:rFonts w:asciiTheme="majorHAnsi" w:eastAsia="Garamond" w:hAnsiTheme="majorHAnsi" w:cs="Garamond"/>
          <w:b/>
          <w:spacing w:val="-2"/>
          <w:position w:val="1"/>
        </w:rPr>
        <w:t>c</w:t>
      </w:r>
      <w:r w:rsidRPr="007E70E0">
        <w:rPr>
          <w:rFonts w:asciiTheme="majorHAnsi" w:eastAsia="Garamond" w:hAnsiTheme="majorHAnsi" w:cs="Garamond"/>
          <w:b/>
          <w:position w:val="1"/>
        </w:rPr>
        <w:t>e:</w:t>
      </w:r>
    </w:p>
    <w:p w14:paraId="3E746A0A" w14:textId="77777777" w:rsidR="00DA63CA" w:rsidRPr="007E70E0" w:rsidRDefault="007E70E0">
      <w:pPr>
        <w:spacing w:line="220" w:lineRule="exact"/>
        <w:ind w:left="141"/>
        <w:rPr>
          <w:rFonts w:asciiTheme="majorHAnsi" w:eastAsia="Garamond" w:hAnsiTheme="majorHAnsi" w:cs="Garamond"/>
        </w:rPr>
      </w:pPr>
      <w:r w:rsidRPr="007E70E0">
        <w:rPr>
          <w:rFonts w:asciiTheme="majorHAnsi" w:hAnsiTheme="majorHAnsi"/>
          <w:position w:val="1"/>
        </w:rPr>
        <w:t xml:space="preserve">    </w:t>
      </w:r>
      <w:r w:rsidRPr="007E70E0">
        <w:rPr>
          <w:rFonts w:asciiTheme="majorHAnsi" w:hAnsiTheme="majorHAnsi"/>
          <w:spacing w:val="18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1"/>
          <w:position w:val="1"/>
        </w:rPr>
        <w:t>E</w:t>
      </w:r>
      <w:r w:rsidRPr="007E70E0">
        <w:rPr>
          <w:rFonts w:asciiTheme="majorHAnsi" w:eastAsia="Garamond" w:hAnsiTheme="majorHAnsi" w:cs="Garamond"/>
          <w:spacing w:val="-2"/>
          <w:position w:val="1"/>
        </w:rPr>
        <w:t>l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1"/>
          <w:position w:val="1"/>
        </w:rPr>
        <w:t>ct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iv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position w:val="1"/>
        </w:rPr>
        <w:t>n</w:t>
      </w:r>
      <w:r w:rsidRPr="007E70E0">
        <w:rPr>
          <w:rFonts w:asciiTheme="majorHAnsi" w:eastAsia="Garamond" w:hAnsiTheme="majorHAnsi" w:cs="Garamond"/>
          <w:spacing w:val="4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1"/>
          <w:position w:val="1"/>
        </w:rPr>
        <w:t>Pa</w:t>
      </w:r>
      <w:r w:rsidRPr="007E70E0">
        <w:rPr>
          <w:rFonts w:asciiTheme="majorHAnsi" w:eastAsia="Garamond" w:hAnsiTheme="majorHAnsi" w:cs="Garamond"/>
          <w:position w:val="1"/>
        </w:rPr>
        <w:t>ed</w:t>
      </w:r>
      <w:r w:rsidRPr="007E70E0">
        <w:rPr>
          <w:rFonts w:asciiTheme="majorHAnsi" w:eastAsia="Garamond" w:hAnsiTheme="majorHAnsi" w:cs="Garamond"/>
          <w:spacing w:val="1"/>
          <w:position w:val="1"/>
        </w:rPr>
        <w:t>e</w:t>
      </w:r>
      <w:r w:rsidRPr="007E70E0">
        <w:rPr>
          <w:rFonts w:asciiTheme="majorHAnsi" w:eastAsia="Garamond" w:hAnsiTheme="majorHAnsi" w:cs="Garamond"/>
          <w:spacing w:val="-1"/>
          <w:position w:val="1"/>
        </w:rPr>
        <w:t>a</w:t>
      </w:r>
      <w:r w:rsidRPr="007E70E0">
        <w:rPr>
          <w:rFonts w:asciiTheme="majorHAnsi" w:eastAsia="Garamond" w:hAnsiTheme="majorHAnsi" w:cs="Garamond"/>
          <w:spacing w:val="1"/>
          <w:position w:val="1"/>
        </w:rPr>
        <w:t>tr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position w:val="1"/>
        </w:rPr>
        <w:t>c</w:t>
      </w:r>
      <w:r w:rsidRPr="007E70E0">
        <w:rPr>
          <w:rFonts w:asciiTheme="majorHAnsi" w:eastAsia="Garamond" w:hAnsiTheme="majorHAnsi" w:cs="Garamond"/>
          <w:spacing w:val="-1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1"/>
          <w:position w:val="1"/>
        </w:rPr>
        <w:t>IC</w:t>
      </w:r>
      <w:r w:rsidRPr="007E70E0">
        <w:rPr>
          <w:rFonts w:asciiTheme="majorHAnsi" w:eastAsia="Garamond" w:hAnsiTheme="majorHAnsi" w:cs="Garamond"/>
          <w:spacing w:val="-2"/>
          <w:position w:val="1"/>
        </w:rPr>
        <w:t>U</w:t>
      </w:r>
      <w:r w:rsidRPr="007E70E0">
        <w:rPr>
          <w:rFonts w:asciiTheme="majorHAnsi" w:eastAsia="Garamond" w:hAnsiTheme="majorHAnsi" w:cs="Garamond"/>
          <w:position w:val="1"/>
        </w:rPr>
        <w:t>:</w:t>
      </w:r>
      <w:r w:rsidRPr="007E70E0">
        <w:rPr>
          <w:rFonts w:asciiTheme="majorHAnsi" w:eastAsia="Garamond" w:hAnsiTheme="majorHAnsi" w:cs="Garamond"/>
          <w:spacing w:val="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4"/>
          <w:position w:val="1"/>
        </w:rPr>
        <w:t>S</w:t>
      </w:r>
      <w:r w:rsidRPr="007E70E0">
        <w:rPr>
          <w:rFonts w:asciiTheme="majorHAnsi" w:eastAsia="Garamond" w:hAnsiTheme="majorHAnsi" w:cs="Garamond"/>
          <w:position w:val="1"/>
        </w:rPr>
        <w:t>t</w:t>
      </w:r>
      <w:r w:rsidRPr="007E70E0">
        <w:rPr>
          <w:rFonts w:asciiTheme="majorHAnsi" w:eastAsia="Garamond" w:hAnsiTheme="majorHAnsi" w:cs="Garamond"/>
          <w:spacing w:val="3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3"/>
          <w:position w:val="1"/>
        </w:rPr>
        <w:t>J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spacing w:val="-1"/>
          <w:position w:val="1"/>
        </w:rPr>
        <w:t>s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-1"/>
          <w:position w:val="1"/>
        </w:rPr>
        <w:t>p</w:t>
      </w:r>
      <w:r w:rsidRPr="007E70E0">
        <w:rPr>
          <w:rFonts w:asciiTheme="majorHAnsi" w:eastAsia="Garamond" w:hAnsiTheme="majorHAnsi" w:cs="Garamond"/>
          <w:spacing w:val="2"/>
          <w:position w:val="1"/>
        </w:rPr>
        <w:t>h</w:t>
      </w:r>
      <w:r w:rsidRPr="007E70E0">
        <w:rPr>
          <w:rFonts w:asciiTheme="majorHAnsi" w:eastAsia="Garamond" w:hAnsiTheme="majorHAnsi" w:cs="Garamond"/>
          <w:position w:val="1"/>
        </w:rPr>
        <w:t>’s</w:t>
      </w:r>
      <w:r w:rsidRPr="007E70E0">
        <w:rPr>
          <w:rFonts w:asciiTheme="majorHAnsi" w:eastAsia="Garamond" w:hAnsiTheme="majorHAnsi" w:cs="Garamond"/>
          <w:spacing w:val="1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4"/>
          <w:position w:val="1"/>
        </w:rPr>
        <w:t>H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spacing w:val="-1"/>
          <w:position w:val="1"/>
        </w:rPr>
        <w:t>s</w:t>
      </w:r>
      <w:r w:rsidRPr="007E70E0">
        <w:rPr>
          <w:rFonts w:asciiTheme="majorHAnsi" w:eastAsia="Garamond" w:hAnsiTheme="majorHAnsi" w:cs="Garamond"/>
          <w:spacing w:val="2"/>
          <w:position w:val="1"/>
        </w:rPr>
        <w:t>p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spacing w:val="1"/>
          <w:position w:val="1"/>
        </w:rPr>
        <w:t>t</w:t>
      </w:r>
      <w:r w:rsidRPr="007E70E0">
        <w:rPr>
          <w:rFonts w:asciiTheme="majorHAnsi" w:eastAsia="Garamond" w:hAnsiTheme="majorHAnsi" w:cs="Garamond"/>
          <w:spacing w:val="-1"/>
          <w:position w:val="1"/>
        </w:rPr>
        <w:t>a</w:t>
      </w:r>
      <w:r w:rsidRPr="007E70E0">
        <w:rPr>
          <w:rFonts w:asciiTheme="majorHAnsi" w:eastAsia="Garamond" w:hAnsiTheme="majorHAnsi" w:cs="Garamond"/>
          <w:spacing w:val="-2"/>
          <w:position w:val="1"/>
        </w:rPr>
        <w:t>l</w:t>
      </w:r>
      <w:r w:rsidRPr="007E70E0">
        <w:rPr>
          <w:rFonts w:asciiTheme="majorHAnsi" w:eastAsia="Garamond" w:hAnsiTheme="majorHAnsi" w:cs="Garamond"/>
          <w:position w:val="1"/>
        </w:rPr>
        <w:t>,</w:t>
      </w:r>
      <w:r w:rsidRPr="007E70E0">
        <w:rPr>
          <w:rFonts w:asciiTheme="majorHAnsi" w:eastAsia="Garamond" w:hAnsiTheme="majorHAnsi" w:cs="Garamond"/>
          <w:spacing w:val="2"/>
          <w:position w:val="1"/>
        </w:rPr>
        <w:t xml:space="preserve"> N</w:t>
      </w:r>
      <w:r w:rsidRPr="007E70E0">
        <w:rPr>
          <w:rFonts w:asciiTheme="majorHAnsi" w:eastAsia="Garamond" w:hAnsiTheme="majorHAnsi" w:cs="Garamond"/>
          <w:spacing w:val="-3"/>
          <w:position w:val="1"/>
        </w:rPr>
        <w:t>e</w:t>
      </w:r>
      <w:r w:rsidRPr="007E70E0">
        <w:rPr>
          <w:rFonts w:asciiTheme="majorHAnsi" w:eastAsia="Garamond" w:hAnsiTheme="majorHAnsi" w:cs="Garamond"/>
          <w:position w:val="1"/>
        </w:rPr>
        <w:t>w S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spacing w:val="-2"/>
          <w:position w:val="1"/>
        </w:rPr>
        <w:t>u</w:t>
      </w:r>
      <w:r w:rsidRPr="007E70E0">
        <w:rPr>
          <w:rFonts w:asciiTheme="majorHAnsi" w:eastAsia="Garamond" w:hAnsiTheme="majorHAnsi" w:cs="Garamond"/>
          <w:spacing w:val="1"/>
          <w:position w:val="1"/>
        </w:rPr>
        <w:t>t</w:t>
      </w:r>
      <w:r w:rsidRPr="007E70E0">
        <w:rPr>
          <w:rFonts w:asciiTheme="majorHAnsi" w:eastAsia="Garamond" w:hAnsiTheme="majorHAnsi" w:cs="Garamond"/>
          <w:position w:val="1"/>
        </w:rPr>
        <w:t xml:space="preserve">h </w:t>
      </w:r>
      <w:r w:rsidRPr="007E70E0">
        <w:rPr>
          <w:rFonts w:asciiTheme="majorHAnsi" w:eastAsia="Garamond" w:hAnsiTheme="majorHAnsi" w:cs="Garamond"/>
          <w:spacing w:val="-1"/>
          <w:position w:val="1"/>
        </w:rPr>
        <w:t>Wa</w:t>
      </w:r>
      <w:r w:rsidRPr="007E70E0">
        <w:rPr>
          <w:rFonts w:asciiTheme="majorHAnsi" w:eastAsia="Garamond" w:hAnsiTheme="majorHAnsi" w:cs="Garamond"/>
          <w:spacing w:val="-2"/>
          <w:position w:val="1"/>
        </w:rPr>
        <w:t>l</w:t>
      </w:r>
      <w:r w:rsidRPr="007E70E0">
        <w:rPr>
          <w:rFonts w:asciiTheme="majorHAnsi" w:eastAsia="Garamond" w:hAnsiTheme="majorHAnsi" w:cs="Garamond"/>
          <w:position w:val="1"/>
        </w:rPr>
        <w:t>es</w:t>
      </w:r>
      <w:r w:rsidRPr="007E70E0">
        <w:rPr>
          <w:rFonts w:asciiTheme="majorHAnsi" w:eastAsia="Garamond" w:hAnsiTheme="majorHAnsi" w:cs="Garamond"/>
          <w:spacing w:val="9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1"/>
          <w:position w:val="1"/>
        </w:rPr>
        <w:t>(</w:t>
      </w:r>
      <w:r w:rsidRPr="007E70E0">
        <w:rPr>
          <w:rFonts w:asciiTheme="majorHAnsi" w:eastAsia="Garamond" w:hAnsiTheme="majorHAnsi" w:cs="Garamond"/>
          <w:spacing w:val="2"/>
          <w:position w:val="1"/>
        </w:rPr>
        <w:t>D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2"/>
          <w:position w:val="1"/>
        </w:rPr>
        <w:t>c</w:t>
      </w:r>
      <w:r w:rsidRPr="007E70E0">
        <w:rPr>
          <w:rFonts w:asciiTheme="majorHAnsi" w:eastAsia="Garamond" w:hAnsiTheme="majorHAnsi" w:cs="Garamond"/>
          <w:spacing w:val="-3"/>
          <w:position w:val="1"/>
        </w:rPr>
        <w:t>e</w:t>
      </w:r>
      <w:r w:rsidRPr="007E70E0">
        <w:rPr>
          <w:rFonts w:asciiTheme="majorHAnsi" w:eastAsia="Garamond" w:hAnsiTheme="majorHAnsi" w:cs="Garamond"/>
          <w:spacing w:val="2"/>
          <w:position w:val="1"/>
        </w:rPr>
        <w:t>m</w:t>
      </w:r>
      <w:r w:rsidRPr="007E70E0">
        <w:rPr>
          <w:rFonts w:asciiTheme="majorHAnsi" w:eastAsia="Garamond" w:hAnsiTheme="majorHAnsi" w:cs="Garamond"/>
          <w:spacing w:val="-2"/>
          <w:position w:val="1"/>
        </w:rPr>
        <w:t>b</w:t>
      </w:r>
      <w:r w:rsidRPr="007E70E0">
        <w:rPr>
          <w:rFonts w:asciiTheme="majorHAnsi" w:eastAsia="Garamond" w:hAnsiTheme="majorHAnsi" w:cs="Garamond"/>
          <w:position w:val="1"/>
        </w:rPr>
        <w:t>er</w:t>
      </w:r>
      <w:r w:rsidRPr="007E70E0">
        <w:rPr>
          <w:rFonts w:asciiTheme="majorHAnsi" w:eastAsia="Garamond" w:hAnsiTheme="majorHAnsi" w:cs="Garamond"/>
          <w:spacing w:val="4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2"/>
          <w:position w:val="1"/>
        </w:rPr>
        <w:t>1</w:t>
      </w:r>
      <w:r w:rsidRPr="007E70E0">
        <w:rPr>
          <w:rFonts w:asciiTheme="majorHAnsi" w:eastAsia="Garamond" w:hAnsiTheme="majorHAnsi" w:cs="Garamond"/>
          <w:spacing w:val="-1"/>
          <w:position w:val="1"/>
        </w:rPr>
        <w:t>1</w:t>
      </w:r>
      <w:r w:rsidRPr="007E70E0">
        <w:rPr>
          <w:rFonts w:asciiTheme="majorHAnsi" w:eastAsia="Garamond" w:hAnsiTheme="majorHAnsi" w:cs="Garamond"/>
          <w:position w:val="1"/>
        </w:rPr>
        <w:t>)</w:t>
      </w:r>
    </w:p>
    <w:p w14:paraId="1314CCF0" w14:textId="77777777" w:rsidR="00DA63CA" w:rsidRPr="007E70E0" w:rsidRDefault="007E70E0">
      <w:pPr>
        <w:spacing w:before="3"/>
        <w:ind w:left="141"/>
        <w:rPr>
          <w:rFonts w:asciiTheme="majorHAnsi" w:eastAsia="Garamond" w:hAnsiTheme="majorHAnsi" w:cs="Garamond"/>
        </w:rPr>
      </w:pPr>
      <w:r w:rsidRPr="007E70E0">
        <w:rPr>
          <w:rFonts w:asciiTheme="majorHAnsi" w:hAnsiTheme="majorHAnsi"/>
        </w:rPr>
        <w:t xml:space="preserve">    </w:t>
      </w:r>
      <w:r w:rsidRPr="007E70E0">
        <w:rPr>
          <w:rFonts w:asciiTheme="majorHAnsi" w:hAnsiTheme="majorHAnsi"/>
          <w:spacing w:val="18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E</w:t>
      </w:r>
      <w:r w:rsidRPr="007E70E0">
        <w:rPr>
          <w:rFonts w:asciiTheme="majorHAnsi" w:eastAsia="Garamond" w:hAnsiTheme="majorHAnsi" w:cs="Garamond"/>
          <w:spacing w:val="-2"/>
        </w:rPr>
        <w:t>l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1"/>
        </w:rPr>
        <w:t>ct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-1"/>
        </w:rPr>
        <w:t>v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</w:rPr>
        <w:t>n</w:t>
      </w:r>
      <w:r w:rsidRPr="007E70E0">
        <w:rPr>
          <w:rFonts w:asciiTheme="majorHAnsi" w:eastAsia="Garamond" w:hAnsiTheme="majorHAnsi" w:cs="Garamond"/>
          <w:spacing w:val="4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E</w:t>
      </w:r>
      <w:r w:rsidRPr="007E70E0">
        <w:rPr>
          <w:rFonts w:asciiTheme="majorHAnsi" w:eastAsia="Garamond" w:hAnsiTheme="majorHAnsi" w:cs="Garamond"/>
          <w:spacing w:val="-2"/>
        </w:rPr>
        <w:t>m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>r</w:t>
      </w:r>
      <w:r w:rsidRPr="007E70E0">
        <w:rPr>
          <w:rFonts w:asciiTheme="majorHAnsi" w:eastAsia="Garamond" w:hAnsiTheme="majorHAnsi" w:cs="Garamond"/>
          <w:spacing w:val="-2"/>
        </w:rPr>
        <w:t>g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3"/>
        </w:rPr>
        <w:t>c</w:t>
      </w:r>
      <w:r w:rsidRPr="007E70E0">
        <w:rPr>
          <w:rFonts w:asciiTheme="majorHAnsi" w:eastAsia="Garamond" w:hAnsiTheme="majorHAnsi" w:cs="Garamond"/>
        </w:rPr>
        <w:t>y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</w:rPr>
        <w:t>&amp; Ac</w:t>
      </w:r>
      <w:r w:rsidRPr="007E70E0">
        <w:rPr>
          <w:rFonts w:asciiTheme="majorHAnsi" w:eastAsia="Garamond" w:hAnsiTheme="majorHAnsi" w:cs="Garamond"/>
          <w:spacing w:val="-1"/>
        </w:rPr>
        <w:t>u</w:t>
      </w:r>
      <w:r w:rsidRPr="007E70E0">
        <w:rPr>
          <w:rFonts w:asciiTheme="majorHAnsi" w:eastAsia="Garamond" w:hAnsiTheme="majorHAnsi" w:cs="Garamond"/>
          <w:spacing w:val="-2"/>
        </w:rPr>
        <w:t>t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3"/>
        </w:rPr>
        <w:t>M</w:t>
      </w:r>
      <w:r w:rsidRPr="007E70E0">
        <w:rPr>
          <w:rFonts w:asciiTheme="majorHAnsi" w:eastAsia="Garamond" w:hAnsiTheme="majorHAnsi" w:cs="Garamond"/>
        </w:rPr>
        <w:t>ed</w:t>
      </w:r>
      <w:r w:rsidRPr="007E70E0">
        <w:rPr>
          <w:rFonts w:asciiTheme="majorHAnsi" w:eastAsia="Garamond" w:hAnsiTheme="majorHAnsi" w:cs="Garamond"/>
          <w:spacing w:val="-1"/>
        </w:rPr>
        <w:t>i</w:t>
      </w:r>
      <w:r w:rsidRPr="007E70E0">
        <w:rPr>
          <w:rFonts w:asciiTheme="majorHAnsi" w:eastAsia="Garamond" w:hAnsiTheme="majorHAnsi" w:cs="Garamond"/>
        </w:rPr>
        <w:t>c</w:t>
      </w:r>
      <w:r w:rsidRPr="007E70E0">
        <w:rPr>
          <w:rFonts w:asciiTheme="majorHAnsi" w:eastAsia="Garamond" w:hAnsiTheme="majorHAnsi" w:cs="Garamond"/>
          <w:spacing w:val="-1"/>
        </w:rPr>
        <w:t>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e:</w:t>
      </w:r>
      <w:r w:rsidRPr="007E70E0">
        <w:rPr>
          <w:rFonts w:asciiTheme="majorHAnsi" w:eastAsia="Garamond" w:hAnsiTheme="majorHAnsi" w:cs="Garamond"/>
          <w:spacing w:val="2"/>
        </w:rPr>
        <w:t xml:space="preserve"> G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1"/>
        </w:rPr>
        <w:t>o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  <w:spacing w:val="-2"/>
        </w:rPr>
        <w:t>g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>t</w:t>
      </w:r>
      <w:r w:rsidRPr="007E70E0">
        <w:rPr>
          <w:rFonts w:asciiTheme="majorHAnsi" w:eastAsia="Garamond" w:hAnsiTheme="majorHAnsi" w:cs="Garamond"/>
          <w:spacing w:val="-2"/>
        </w:rPr>
        <w:t>o</w:t>
      </w:r>
      <w:r w:rsidRPr="007E70E0">
        <w:rPr>
          <w:rFonts w:asciiTheme="majorHAnsi" w:eastAsia="Garamond" w:hAnsiTheme="majorHAnsi" w:cs="Garamond"/>
          <w:spacing w:val="-1"/>
        </w:rPr>
        <w:t>w</w:t>
      </w:r>
      <w:r w:rsidRPr="007E70E0">
        <w:rPr>
          <w:rFonts w:asciiTheme="majorHAnsi" w:eastAsia="Garamond" w:hAnsiTheme="majorHAnsi" w:cs="Garamond"/>
        </w:rPr>
        <w:t>n</w:t>
      </w:r>
      <w:r w:rsidRPr="007E70E0">
        <w:rPr>
          <w:rFonts w:asciiTheme="majorHAnsi" w:eastAsia="Garamond" w:hAnsiTheme="majorHAnsi" w:cs="Garamond"/>
          <w:spacing w:val="4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U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2"/>
        </w:rPr>
        <w:t>iv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>r</w:t>
      </w:r>
      <w:r w:rsidRPr="007E70E0">
        <w:rPr>
          <w:rFonts w:asciiTheme="majorHAnsi" w:eastAsia="Garamond" w:hAnsiTheme="majorHAnsi" w:cs="Garamond"/>
          <w:spacing w:val="1"/>
        </w:rPr>
        <w:t>s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t</w:t>
      </w:r>
      <w:r w:rsidRPr="007E70E0">
        <w:rPr>
          <w:rFonts w:asciiTheme="majorHAnsi" w:eastAsia="Garamond" w:hAnsiTheme="majorHAnsi" w:cs="Garamond"/>
        </w:rPr>
        <w:t>y:</w:t>
      </w:r>
      <w:r w:rsidRPr="007E70E0">
        <w:rPr>
          <w:rFonts w:asciiTheme="majorHAnsi" w:eastAsia="Garamond" w:hAnsiTheme="majorHAnsi" w:cs="Garamond"/>
          <w:spacing w:val="3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Was</w:t>
      </w:r>
      <w:r w:rsidRPr="007E70E0">
        <w:rPr>
          <w:rFonts w:asciiTheme="majorHAnsi" w:eastAsia="Garamond" w:hAnsiTheme="majorHAnsi" w:cs="Garamond"/>
          <w:spacing w:val="2"/>
        </w:rPr>
        <w:t>h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2"/>
        </w:rPr>
        <w:t>g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2"/>
        </w:rPr>
        <w:t>o</w:t>
      </w:r>
      <w:r w:rsidRPr="007E70E0">
        <w:rPr>
          <w:rFonts w:asciiTheme="majorHAnsi" w:eastAsia="Garamond" w:hAnsiTheme="majorHAnsi" w:cs="Garamond"/>
        </w:rPr>
        <w:t>n</w:t>
      </w:r>
      <w:r w:rsidRPr="007E70E0">
        <w:rPr>
          <w:rFonts w:asciiTheme="majorHAnsi" w:eastAsia="Garamond" w:hAnsiTheme="majorHAnsi" w:cs="Garamond"/>
          <w:spacing w:val="5"/>
        </w:rPr>
        <w:t xml:space="preserve"> </w:t>
      </w:r>
      <w:r w:rsidRPr="007E70E0">
        <w:rPr>
          <w:rFonts w:asciiTheme="majorHAnsi" w:eastAsia="Garamond" w:hAnsiTheme="majorHAnsi" w:cs="Garamond"/>
        </w:rPr>
        <w:t xml:space="preserve">( </w:t>
      </w:r>
      <w:r w:rsidRPr="007E70E0">
        <w:rPr>
          <w:rFonts w:asciiTheme="majorHAnsi" w:eastAsia="Garamond" w:hAnsiTheme="majorHAnsi" w:cs="Garamond"/>
          <w:spacing w:val="1"/>
        </w:rPr>
        <w:t>J</w:t>
      </w:r>
      <w:r w:rsidRPr="007E70E0">
        <w:rPr>
          <w:rFonts w:asciiTheme="majorHAnsi" w:eastAsia="Garamond" w:hAnsiTheme="majorHAnsi" w:cs="Garamond"/>
          <w:spacing w:val="-2"/>
        </w:rPr>
        <w:t>ul</w:t>
      </w:r>
      <w:r w:rsidRPr="007E70E0">
        <w:rPr>
          <w:rFonts w:asciiTheme="majorHAnsi" w:eastAsia="Garamond" w:hAnsiTheme="majorHAnsi" w:cs="Garamond"/>
          <w:spacing w:val="1"/>
        </w:rPr>
        <w:t>-</w:t>
      </w:r>
      <w:r w:rsidRPr="007E70E0">
        <w:rPr>
          <w:rFonts w:asciiTheme="majorHAnsi" w:eastAsia="Garamond" w:hAnsiTheme="majorHAnsi" w:cs="Garamond"/>
        </w:rPr>
        <w:t>A</w:t>
      </w:r>
      <w:r w:rsidRPr="007E70E0">
        <w:rPr>
          <w:rFonts w:asciiTheme="majorHAnsi" w:eastAsia="Garamond" w:hAnsiTheme="majorHAnsi" w:cs="Garamond"/>
          <w:spacing w:val="-2"/>
        </w:rPr>
        <w:t>u</w:t>
      </w:r>
      <w:r w:rsidRPr="007E70E0">
        <w:rPr>
          <w:rFonts w:asciiTheme="majorHAnsi" w:eastAsia="Garamond" w:hAnsiTheme="majorHAnsi" w:cs="Garamond"/>
        </w:rPr>
        <w:t xml:space="preserve">g </w:t>
      </w:r>
      <w:r w:rsidRPr="007E70E0">
        <w:rPr>
          <w:rFonts w:asciiTheme="majorHAnsi" w:eastAsia="Garamond" w:hAnsiTheme="majorHAnsi" w:cs="Garamond"/>
          <w:spacing w:val="-2"/>
        </w:rPr>
        <w:t>201</w:t>
      </w:r>
      <w:r w:rsidRPr="007E70E0">
        <w:rPr>
          <w:rFonts w:asciiTheme="majorHAnsi" w:eastAsia="Garamond" w:hAnsiTheme="majorHAnsi" w:cs="Garamond"/>
          <w:spacing w:val="-1"/>
        </w:rPr>
        <w:t>0</w:t>
      </w:r>
      <w:r w:rsidRPr="007E70E0">
        <w:rPr>
          <w:rFonts w:asciiTheme="majorHAnsi" w:eastAsia="Garamond" w:hAnsiTheme="majorHAnsi" w:cs="Garamond"/>
        </w:rPr>
        <w:t>)</w:t>
      </w:r>
    </w:p>
    <w:p w14:paraId="2006DBB8" w14:textId="77777777" w:rsidR="00DA63CA" w:rsidRPr="007E70E0" w:rsidRDefault="007E70E0">
      <w:pPr>
        <w:ind w:left="141"/>
        <w:rPr>
          <w:rFonts w:asciiTheme="majorHAnsi" w:eastAsia="Garamond" w:hAnsiTheme="majorHAnsi" w:cs="Garamond"/>
        </w:rPr>
      </w:pPr>
      <w:r w:rsidRPr="007E70E0">
        <w:rPr>
          <w:rFonts w:asciiTheme="majorHAnsi" w:hAnsiTheme="majorHAnsi"/>
        </w:rPr>
        <w:t xml:space="preserve">    </w:t>
      </w:r>
      <w:r w:rsidRPr="007E70E0">
        <w:rPr>
          <w:rFonts w:asciiTheme="majorHAnsi" w:hAnsiTheme="majorHAnsi"/>
          <w:spacing w:val="18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E</w:t>
      </w:r>
      <w:r w:rsidRPr="007E70E0">
        <w:rPr>
          <w:rFonts w:asciiTheme="majorHAnsi" w:eastAsia="Garamond" w:hAnsiTheme="majorHAnsi" w:cs="Garamond"/>
          <w:spacing w:val="-2"/>
        </w:rPr>
        <w:t>l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1"/>
        </w:rPr>
        <w:t>ct</w:t>
      </w:r>
      <w:r w:rsidRPr="007E70E0">
        <w:rPr>
          <w:rFonts w:asciiTheme="majorHAnsi" w:eastAsia="Garamond" w:hAnsiTheme="majorHAnsi" w:cs="Garamond"/>
          <w:spacing w:val="-2"/>
        </w:rPr>
        <w:t>iv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</w:rPr>
        <w:t>n</w:t>
      </w:r>
      <w:r w:rsidRPr="007E70E0">
        <w:rPr>
          <w:rFonts w:asciiTheme="majorHAnsi" w:eastAsia="Garamond" w:hAnsiTheme="majorHAnsi" w:cs="Garamond"/>
          <w:spacing w:val="5"/>
        </w:rPr>
        <w:t xml:space="preserve"> </w:t>
      </w:r>
      <w:r w:rsidRPr="007E70E0">
        <w:rPr>
          <w:rFonts w:asciiTheme="majorHAnsi" w:eastAsia="Garamond" w:hAnsiTheme="majorHAnsi" w:cs="Garamond"/>
          <w:spacing w:val="2"/>
        </w:rPr>
        <w:t>D</w:t>
      </w:r>
      <w:r w:rsidRPr="007E70E0">
        <w:rPr>
          <w:rFonts w:asciiTheme="majorHAnsi" w:eastAsia="Garamond" w:hAnsiTheme="majorHAnsi" w:cs="Garamond"/>
          <w:spacing w:val="-3"/>
        </w:rPr>
        <w:t>e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  <w:spacing w:val="2"/>
        </w:rPr>
        <w:t>m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-2"/>
        </w:rPr>
        <w:t>t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l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g</w:t>
      </w:r>
      <w:r w:rsidRPr="007E70E0">
        <w:rPr>
          <w:rFonts w:asciiTheme="majorHAnsi" w:eastAsia="Garamond" w:hAnsiTheme="majorHAnsi" w:cs="Garamond"/>
        </w:rPr>
        <w:t>y: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M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-1"/>
        </w:rPr>
        <w:t>ss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>n</w:t>
      </w:r>
      <w:r w:rsidRPr="007E70E0">
        <w:rPr>
          <w:rFonts w:asciiTheme="majorHAnsi" w:eastAsia="Garamond" w:hAnsiTheme="majorHAnsi" w:cs="Garamond"/>
          <w:spacing w:val="4"/>
        </w:rPr>
        <w:t xml:space="preserve"> 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2"/>
        </w:rPr>
        <w:t>t</w:t>
      </w:r>
      <w:r w:rsidRPr="007E70E0">
        <w:rPr>
          <w:rFonts w:asciiTheme="majorHAnsi" w:eastAsia="Garamond" w:hAnsiTheme="majorHAnsi" w:cs="Garamond"/>
          <w:spacing w:val="-3"/>
        </w:rPr>
        <w:t>r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1"/>
        </w:rPr>
        <w:t>e</w:t>
      </w:r>
      <w:r w:rsidRPr="007E70E0">
        <w:rPr>
          <w:rFonts w:asciiTheme="majorHAnsi" w:eastAsia="Garamond" w:hAnsiTheme="majorHAnsi" w:cs="Garamond"/>
        </w:rPr>
        <w:t>t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</w:rPr>
        <w:t>H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2"/>
        </w:rPr>
        <w:t>p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-2"/>
        </w:rPr>
        <w:t>l</w:t>
      </w:r>
      <w:r w:rsidRPr="007E70E0">
        <w:rPr>
          <w:rFonts w:asciiTheme="majorHAnsi" w:eastAsia="Garamond" w:hAnsiTheme="majorHAnsi" w:cs="Garamond"/>
        </w:rPr>
        <w:t>,</w:t>
      </w:r>
      <w:r w:rsidRPr="007E70E0">
        <w:rPr>
          <w:rFonts w:asciiTheme="majorHAnsi" w:eastAsia="Garamond" w:hAnsiTheme="majorHAnsi" w:cs="Garamond"/>
          <w:spacing w:val="-2"/>
        </w:rPr>
        <w:t xml:space="preserve"> N</w:t>
      </w:r>
      <w:r w:rsidRPr="007E70E0">
        <w:rPr>
          <w:rFonts w:asciiTheme="majorHAnsi" w:eastAsia="Garamond" w:hAnsiTheme="majorHAnsi" w:cs="Garamond"/>
        </w:rPr>
        <w:t>ew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  <w:spacing w:val="2"/>
        </w:rPr>
        <w:t>D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1"/>
        </w:rPr>
        <w:t>l</w:t>
      </w:r>
      <w:r w:rsidRPr="007E70E0">
        <w:rPr>
          <w:rFonts w:asciiTheme="majorHAnsi" w:eastAsia="Garamond" w:hAnsiTheme="majorHAnsi" w:cs="Garamond"/>
          <w:spacing w:val="2"/>
        </w:rPr>
        <w:t>h</w:t>
      </w:r>
      <w:r w:rsidRPr="007E70E0">
        <w:rPr>
          <w:rFonts w:asciiTheme="majorHAnsi" w:eastAsia="Garamond" w:hAnsiTheme="majorHAnsi" w:cs="Garamond"/>
        </w:rPr>
        <w:t>i</w:t>
      </w:r>
      <w:r w:rsidRPr="007E70E0">
        <w:rPr>
          <w:rFonts w:asciiTheme="majorHAnsi" w:eastAsia="Garamond" w:hAnsiTheme="majorHAnsi" w:cs="Garamond"/>
          <w:spacing w:val="6"/>
        </w:rPr>
        <w:t xml:space="preserve"> </w:t>
      </w:r>
      <w:r w:rsidRPr="007E70E0">
        <w:rPr>
          <w:rFonts w:asciiTheme="majorHAnsi" w:eastAsia="Garamond" w:hAnsiTheme="majorHAnsi" w:cs="Garamond"/>
          <w:spacing w:val="-3"/>
        </w:rPr>
        <w:t>(</w:t>
      </w:r>
      <w:r w:rsidRPr="007E70E0">
        <w:rPr>
          <w:rFonts w:asciiTheme="majorHAnsi" w:eastAsia="Garamond" w:hAnsiTheme="majorHAnsi" w:cs="Garamond"/>
          <w:spacing w:val="1"/>
        </w:rPr>
        <w:t>J</w:t>
      </w:r>
      <w:r w:rsidRPr="007E70E0">
        <w:rPr>
          <w:rFonts w:asciiTheme="majorHAnsi" w:eastAsia="Garamond" w:hAnsiTheme="majorHAnsi" w:cs="Garamond"/>
          <w:spacing w:val="-2"/>
        </w:rPr>
        <w:t>u</w:t>
      </w:r>
      <w:r w:rsidRPr="007E70E0">
        <w:rPr>
          <w:rFonts w:asciiTheme="majorHAnsi" w:eastAsia="Garamond" w:hAnsiTheme="majorHAnsi" w:cs="Garamond"/>
          <w:spacing w:val="-1"/>
        </w:rPr>
        <w:t>l</w:t>
      </w:r>
      <w:r w:rsidRPr="007E70E0">
        <w:rPr>
          <w:rFonts w:asciiTheme="majorHAnsi" w:eastAsia="Garamond" w:hAnsiTheme="majorHAnsi" w:cs="Garamond"/>
          <w:spacing w:val="1"/>
        </w:rPr>
        <w:t>-</w:t>
      </w:r>
      <w:r w:rsidRPr="007E70E0">
        <w:rPr>
          <w:rFonts w:asciiTheme="majorHAnsi" w:eastAsia="Garamond" w:hAnsiTheme="majorHAnsi" w:cs="Garamond"/>
        </w:rPr>
        <w:t>A</w:t>
      </w:r>
      <w:r w:rsidRPr="007E70E0">
        <w:rPr>
          <w:rFonts w:asciiTheme="majorHAnsi" w:eastAsia="Garamond" w:hAnsiTheme="majorHAnsi" w:cs="Garamond"/>
          <w:spacing w:val="-2"/>
        </w:rPr>
        <w:t>u</w:t>
      </w:r>
      <w:r w:rsidRPr="007E70E0">
        <w:rPr>
          <w:rFonts w:asciiTheme="majorHAnsi" w:eastAsia="Garamond" w:hAnsiTheme="majorHAnsi" w:cs="Garamond"/>
        </w:rPr>
        <w:t xml:space="preserve">g </w:t>
      </w:r>
      <w:r w:rsidRPr="007E70E0">
        <w:rPr>
          <w:rFonts w:asciiTheme="majorHAnsi" w:eastAsia="Garamond" w:hAnsiTheme="majorHAnsi" w:cs="Garamond"/>
          <w:spacing w:val="-2"/>
        </w:rPr>
        <w:t>20</w:t>
      </w:r>
      <w:r w:rsidRPr="007E70E0">
        <w:rPr>
          <w:rFonts w:asciiTheme="majorHAnsi" w:eastAsia="Garamond" w:hAnsiTheme="majorHAnsi" w:cs="Garamond"/>
          <w:spacing w:val="2"/>
        </w:rPr>
        <w:t>1</w:t>
      </w:r>
      <w:r w:rsidRPr="007E70E0">
        <w:rPr>
          <w:rFonts w:asciiTheme="majorHAnsi" w:eastAsia="Garamond" w:hAnsiTheme="majorHAnsi" w:cs="Garamond"/>
          <w:spacing w:val="-1"/>
        </w:rPr>
        <w:t>2</w:t>
      </w:r>
      <w:r w:rsidRPr="007E70E0">
        <w:rPr>
          <w:rFonts w:asciiTheme="majorHAnsi" w:eastAsia="Garamond" w:hAnsiTheme="majorHAnsi" w:cs="Garamond"/>
        </w:rPr>
        <w:t>)</w:t>
      </w:r>
    </w:p>
    <w:p w14:paraId="4227F517" w14:textId="77777777" w:rsidR="00DA63CA" w:rsidRPr="007E70E0" w:rsidRDefault="00DA63CA">
      <w:pPr>
        <w:spacing w:before="5" w:line="260" w:lineRule="exact"/>
        <w:rPr>
          <w:rFonts w:asciiTheme="majorHAnsi" w:hAnsiTheme="majorHAnsi"/>
          <w:sz w:val="26"/>
          <w:szCs w:val="26"/>
        </w:rPr>
      </w:pPr>
    </w:p>
    <w:p w14:paraId="11F245A1" w14:textId="77777777" w:rsidR="00DA63CA" w:rsidRPr="007E70E0" w:rsidRDefault="007E70E0">
      <w:pPr>
        <w:ind w:left="141"/>
        <w:rPr>
          <w:rFonts w:asciiTheme="majorHAnsi" w:eastAsia="Garamond" w:hAnsiTheme="majorHAnsi" w:cs="Garamond"/>
          <w:sz w:val="24"/>
          <w:szCs w:val="24"/>
        </w:rPr>
      </w:pPr>
      <w:r w:rsidRPr="007E70E0">
        <w:rPr>
          <w:rFonts w:asciiTheme="majorHAnsi" w:hAnsiTheme="majorHAnsi"/>
        </w:rPr>
        <w:pict w14:anchorId="7FABF1D1">
          <v:group id="_x0000_s1036" style="position:absolute;left:0;text-align:left;margin-left:90pt;margin-top:18.25pt;width:441pt;height:0;z-index:-251661824;mso-position-horizontal-relative:page" coordorigin="1800,365" coordsize="8820,0">
            <v:shape id="_x0000_s1037" style="position:absolute;left:1800;top:365;width:8820;height:0" coordorigin="1800,365" coordsize="8820,0" path="m1800,365r8820,e" filled="f" strokecolor="#4f81bc">
              <v:path arrowok="t"/>
            </v:shape>
            <w10:wrap anchorx="page"/>
          </v:group>
        </w:pic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L</w:t>
      </w:r>
      <w:r w:rsidRPr="007E70E0">
        <w:rPr>
          <w:rFonts w:asciiTheme="majorHAnsi" w:eastAsia="Garamond" w:hAnsiTheme="majorHAnsi" w:cs="Garamond"/>
          <w:b/>
          <w:spacing w:val="-1"/>
          <w:sz w:val="24"/>
          <w:szCs w:val="24"/>
        </w:rPr>
        <w:t>e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</w:rPr>
        <w:t>a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d</w:t>
      </w:r>
      <w:r w:rsidRPr="007E70E0">
        <w:rPr>
          <w:rFonts w:asciiTheme="majorHAnsi" w:eastAsia="Garamond" w:hAnsiTheme="majorHAnsi" w:cs="Garamond"/>
          <w:b/>
          <w:spacing w:val="-1"/>
          <w:sz w:val="24"/>
          <w:szCs w:val="24"/>
        </w:rPr>
        <w:t>e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</w:rPr>
        <w:t>r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ship and Res</w:t>
      </w:r>
      <w:r w:rsidRPr="007E70E0">
        <w:rPr>
          <w:rFonts w:asciiTheme="majorHAnsi" w:eastAsia="Garamond" w:hAnsiTheme="majorHAnsi" w:cs="Garamond"/>
          <w:b/>
          <w:spacing w:val="-1"/>
          <w:sz w:val="24"/>
          <w:szCs w:val="24"/>
        </w:rPr>
        <w:t>po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nsibi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</w:rPr>
        <w:t>l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i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</w:rPr>
        <w:t>t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ies</w:t>
      </w:r>
    </w:p>
    <w:p w14:paraId="1665F5E7" w14:textId="77777777" w:rsidR="00DA63CA" w:rsidRPr="007E70E0" w:rsidRDefault="00DA63CA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60974C2C" w14:textId="77777777" w:rsidR="00DA63CA" w:rsidRPr="007E70E0" w:rsidRDefault="007E70E0">
      <w:pPr>
        <w:ind w:left="141"/>
        <w:rPr>
          <w:rFonts w:asciiTheme="majorHAnsi" w:eastAsia="Garamond" w:hAnsiTheme="majorHAnsi" w:cs="Garamond"/>
        </w:rPr>
      </w:pPr>
      <w:r w:rsidRPr="007E70E0">
        <w:rPr>
          <w:rFonts w:asciiTheme="majorHAnsi" w:hAnsiTheme="majorHAnsi"/>
        </w:rPr>
        <w:t xml:space="preserve">     </w:t>
      </w:r>
      <w:r w:rsidRPr="007E70E0">
        <w:rPr>
          <w:rFonts w:asciiTheme="majorHAnsi" w:hAnsiTheme="majorHAnsi"/>
          <w:spacing w:val="37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M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>m</w:t>
      </w:r>
      <w:r w:rsidRPr="007E70E0">
        <w:rPr>
          <w:rFonts w:asciiTheme="majorHAnsi" w:eastAsia="Garamond" w:hAnsiTheme="majorHAnsi" w:cs="Garamond"/>
          <w:spacing w:val="-2"/>
        </w:rPr>
        <w:t>b</w:t>
      </w:r>
      <w:r w:rsidRPr="007E70E0">
        <w:rPr>
          <w:rFonts w:asciiTheme="majorHAnsi" w:eastAsia="Garamond" w:hAnsiTheme="majorHAnsi" w:cs="Garamond"/>
        </w:rPr>
        <w:t xml:space="preserve">er 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>f</w:t>
      </w:r>
      <w:r w:rsidRPr="007E70E0">
        <w:rPr>
          <w:rFonts w:asciiTheme="majorHAnsi" w:eastAsia="Garamond" w:hAnsiTheme="majorHAnsi" w:cs="Garamond"/>
          <w:spacing w:val="3"/>
        </w:rPr>
        <w:t xml:space="preserve"> </w:t>
      </w:r>
      <w:r w:rsidRPr="007E70E0">
        <w:rPr>
          <w:rFonts w:asciiTheme="majorHAnsi" w:eastAsia="Garamond" w:hAnsiTheme="majorHAnsi" w:cs="Garamond"/>
        </w:rPr>
        <w:t>K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2"/>
        </w:rPr>
        <w:t>g</w:t>
      </w:r>
      <w:r w:rsidRPr="007E70E0">
        <w:rPr>
          <w:rFonts w:asciiTheme="majorHAnsi" w:eastAsia="Garamond" w:hAnsiTheme="majorHAnsi" w:cs="Garamond"/>
        </w:rPr>
        <w:t>’s</w:t>
      </w:r>
      <w:r w:rsidRPr="007E70E0">
        <w:rPr>
          <w:rFonts w:asciiTheme="majorHAnsi" w:eastAsia="Garamond" w:hAnsiTheme="majorHAnsi" w:cs="Garamond"/>
          <w:spacing w:val="-3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C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ll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1"/>
        </w:rPr>
        <w:t>g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L</w:t>
      </w:r>
      <w:r w:rsidRPr="007E70E0">
        <w:rPr>
          <w:rFonts w:asciiTheme="majorHAnsi" w:eastAsia="Garamond" w:hAnsiTheme="majorHAnsi" w:cs="Garamond"/>
          <w:spacing w:val="-2"/>
        </w:rPr>
        <w:t>o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d</w:t>
      </w:r>
      <w:r w:rsidRPr="007E70E0">
        <w:rPr>
          <w:rFonts w:asciiTheme="majorHAnsi" w:eastAsia="Garamond" w:hAnsiTheme="majorHAnsi" w:cs="Garamond"/>
          <w:spacing w:val="-2"/>
        </w:rPr>
        <w:t>o</w:t>
      </w:r>
      <w:r w:rsidRPr="007E70E0">
        <w:rPr>
          <w:rFonts w:asciiTheme="majorHAnsi" w:eastAsia="Garamond" w:hAnsiTheme="majorHAnsi" w:cs="Garamond"/>
        </w:rPr>
        <w:t xml:space="preserve">n </w:t>
      </w:r>
      <w:r w:rsidRPr="007E70E0">
        <w:rPr>
          <w:rFonts w:asciiTheme="majorHAnsi" w:eastAsia="Garamond" w:hAnsiTheme="majorHAnsi" w:cs="Garamond"/>
          <w:spacing w:val="1"/>
        </w:rPr>
        <w:t>M</w:t>
      </w:r>
      <w:r w:rsidRPr="007E70E0">
        <w:rPr>
          <w:rFonts w:asciiTheme="majorHAnsi" w:eastAsia="Garamond" w:hAnsiTheme="majorHAnsi" w:cs="Garamond"/>
        </w:rPr>
        <w:t>ed</w:t>
      </w:r>
      <w:r w:rsidRPr="007E70E0">
        <w:rPr>
          <w:rFonts w:asciiTheme="majorHAnsi" w:eastAsia="Garamond" w:hAnsiTheme="majorHAnsi" w:cs="Garamond"/>
          <w:spacing w:val="-1"/>
        </w:rPr>
        <w:t>i</w:t>
      </w:r>
      <w:r w:rsidRPr="007E70E0">
        <w:rPr>
          <w:rFonts w:asciiTheme="majorHAnsi" w:eastAsia="Garamond" w:hAnsiTheme="majorHAnsi" w:cs="Garamond"/>
        </w:rPr>
        <w:t>cal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2"/>
        </w:rPr>
        <w:t>t</w:t>
      </w:r>
      <w:r w:rsidRPr="007E70E0">
        <w:rPr>
          <w:rFonts w:asciiTheme="majorHAnsi" w:eastAsia="Garamond" w:hAnsiTheme="majorHAnsi" w:cs="Garamond"/>
          <w:spacing w:val="-2"/>
        </w:rPr>
        <w:t>u</w:t>
      </w:r>
      <w:r w:rsidRPr="007E70E0">
        <w:rPr>
          <w:rFonts w:asciiTheme="majorHAnsi" w:eastAsia="Garamond" w:hAnsiTheme="majorHAnsi" w:cs="Garamond"/>
        </w:rPr>
        <w:t>de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t</w:t>
      </w:r>
      <w:r w:rsidRPr="007E70E0">
        <w:rPr>
          <w:rFonts w:asciiTheme="majorHAnsi" w:eastAsia="Garamond" w:hAnsiTheme="majorHAnsi" w:cs="Garamond"/>
          <w:spacing w:val="-4"/>
        </w:rPr>
        <w:t xml:space="preserve"> </w:t>
      </w:r>
      <w:r w:rsidRPr="007E70E0">
        <w:rPr>
          <w:rFonts w:asciiTheme="majorHAnsi" w:eastAsia="Garamond" w:hAnsiTheme="majorHAnsi" w:cs="Garamond"/>
        </w:rPr>
        <w:t>A</w:t>
      </w:r>
      <w:r w:rsidRPr="007E70E0">
        <w:rPr>
          <w:rFonts w:asciiTheme="majorHAnsi" w:eastAsia="Garamond" w:hAnsiTheme="majorHAnsi" w:cs="Garamond"/>
          <w:spacing w:val="-1"/>
        </w:rPr>
        <w:t>ss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>c</w:t>
      </w:r>
      <w:r w:rsidRPr="007E70E0">
        <w:rPr>
          <w:rFonts w:asciiTheme="majorHAnsi" w:eastAsia="Garamond" w:hAnsiTheme="majorHAnsi" w:cs="Garamond"/>
          <w:spacing w:val="-1"/>
        </w:rPr>
        <w:t>ia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>n</w:t>
      </w:r>
      <w:r w:rsidRPr="007E70E0">
        <w:rPr>
          <w:rFonts w:asciiTheme="majorHAnsi" w:eastAsia="Garamond" w:hAnsiTheme="majorHAnsi" w:cs="Garamond"/>
          <w:spacing w:val="4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(f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3"/>
        </w:rPr>
        <w:t>r</w:t>
      </w:r>
      <w:r w:rsidRPr="007E70E0">
        <w:rPr>
          <w:rFonts w:asciiTheme="majorHAnsi" w:eastAsia="Garamond" w:hAnsiTheme="majorHAnsi" w:cs="Garamond"/>
          <w:spacing w:val="2"/>
        </w:rPr>
        <w:t>m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>r</w:t>
      </w:r>
      <w:r w:rsidRPr="007E70E0">
        <w:rPr>
          <w:rFonts w:asciiTheme="majorHAnsi" w:eastAsia="Garamond" w:hAnsiTheme="majorHAnsi" w:cs="Garamond"/>
          <w:spacing w:val="-2"/>
        </w:rPr>
        <w:t>l</w:t>
      </w:r>
      <w:r w:rsidRPr="007E70E0">
        <w:rPr>
          <w:rFonts w:asciiTheme="majorHAnsi" w:eastAsia="Garamond" w:hAnsiTheme="majorHAnsi" w:cs="Garamond"/>
        </w:rPr>
        <w:t>y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M</w:t>
      </w:r>
      <w:r w:rsidRPr="007E70E0">
        <w:rPr>
          <w:rFonts w:asciiTheme="majorHAnsi" w:eastAsia="Garamond" w:hAnsiTheme="majorHAnsi" w:cs="Garamond"/>
        </w:rPr>
        <w:t>ed</w:t>
      </w:r>
      <w:r w:rsidRPr="007E70E0">
        <w:rPr>
          <w:rFonts w:asciiTheme="majorHAnsi" w:eastAsia="Garamond" w:hAnsiTheme="majorHAnsi" w:cs="Garamond"/>
          <w:spacing w:val="1"/>
        </w:rPr>
        <w:t>S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3"/>
        </w:rPr>
        <w:t>c</w:t>
      </w:r>
      <w:r w:rsidRPr="007E70E0">
        <w:rPr>
          <w:rFonts w:asciiTheme="majorHAnsi" w:eastAsia="Garamond" w:hAnsiTheme="majorHAnsi" w:cs="Garamond"/>
        </w:rPr>
        <w:t>)</w:t>
      </w:r>
      <w:r w:rsidRPr="007E70E0">
        <w:rPr>
          <w:rFonts w:asciiTheme="majorHAnsi" w:eastAsia="Garamond" w:hAnsiTheme="majorHAnsi" w:cs="Garamond"/>
          <w:spacing w:val="1"/>
        </w:rPr>
        <w:t xml:space="preserve"> (</w:t>
      </w:r>
      <w:r w:rsidRPr="007E70E0">
        <w:rPr>
          <w:rFonts w:asciiTheme="majorHAnsi" w:eastAsia="Garamond" w:hAnsiTheme="majorHAnsi" w:cs="Garamond"/>
          <w:spacing w:val="-2"/>
        </w:rPr>
        <w:t>2009</w:t>
      </w:r>
      <w:r w:rsidRPr="007E70E0">
        <w:rPr>
          <w:rFonts w:asciiTheme="majorHAnsi" w:eastAsia="Garamond" w:hAnsiTheme="majorHAnsi" w:cs="Garamond"/>
          <w:spacing w:val="2"/>
        </w:rPr>
        <w:t>-</w:t>
      </w:r>
      <w:r w:rsidRPr="007E70E0">
        <w:rPr>
          <w:rFonts w:asciiTheme="majorHAnsi" w:eastAsia="Garamond" w:hAnsiTheme="majorHAnsi" w:cs="Garamond"/>
          <w:spacing w:val="-2"/>
        </w:rPr>
        <w:t>11</w:t>
      </w:r>
      <w:r w:rsidRPr="007E70E0">
        <w:rPr>
          <w:rFonts w:asciiTheme="majorHAnsi" w:eastAsia="Garamond" w:hAnsiTheme="majorHAnsi" w:cs="Garamond"/>
          <w:spacing w:val="2"/>
        </w:rPr>
        <w:t>)</w:t>
      </w:r>
      <w:r w:rsidRPr="007E70E0">
        <w:rPr>
          <w:rFonts w:asciiTheme="majorHAnsi" w:eastAsia="Garamond" w:hAnsiTheme="majorHAnsi" w:cs="Garamond"/>
        </w:rPr>
        <w:t>.</w:t>
      </w:r>
    </w:p>
    <w:p w14:paraId="27522919" w14:textId="77777777" w:rsidR="00DA63CA" w:rsidRPr="007E70E0" w:rsidRDefault="007E70E0">
      <w:pPr>
        <w:spacing w:line="220" w:lineRule="exact"/>
        <w:ind w:left="569"/>
        <w:rPr>
          <w:rFonts w:asciiTheme="majorHAnsi" w:eastAsia="Garamond" w:hAnsiTheme="majorHAnsi" w:cs="Garamond"/>
        </w:rPr>
      </w:pPr>
      <w:r w:rsidRPr="007E70E0">
        <w:rPr>
          <w:rFonts w:asciiTheme="majorHAnsi" w:eastAsia="Garamond" w:hAnsiTheme="majorHAnsi" w:cs="Garamond"/>
          <w:position w:val="1"/>
        </w:rPr>
        <w:t>A</w:t>
      </w:r>
      <w:r w:rsidRPr="007E70E0">
        <w:rPr>
          <w:rFonts w:asciiTheme="majorHAnsi" w:eastAsia="Garamond" w:hAnsiTheme="majorHAnsi" w:cs="Garamond"/>
          <w:spacing w:val="1"/>
          <w:position w:val="1"/>
        </w:rPr>
        <w:t>tt</w:t>
      </w:r>
      <w:r w:rsidRPr="007E70E0">
        <w:rPr>
          <w:rFonts w:asciiTheme="majorHAnsi" w:eastAsia="Garamond" w:hAnsiTheme="majorHAnsi" w:cs="Garamond"/>
          <w:spacing w:val="-3"/>
          <w:position w:val="1"/>
        </w:rPr>
        <w:t>e</w:t>
      </w:r>
      <w:r w:rsidRPr="007E70E0">
        <w:rPr>
          <w:rFonts w:asciiTheme="majorHAnsi" w:eastAsia="Garamond" w:hAnsiTheme="majorHAnsi" w:cs="Garamond"/>
          <w:spacing w:val="2"/>
          <w:position w:val="1"/>
        </w:rPr>
        <w:t>n</w:t>
      </w:r>
      <w:r w:rsidRPr="007E70E0">
        <w:rPr>
          <w:rFonts w:asciiTheme="majorHAnsi" w:eastAsia="Garamond" w:hAnsiTheme="majorHAnsi" w:cs="Garamond"/>
          <w:position w:val="1"/>
        </w:rPr>
        <w:t>ded</w:t>
      </w:r>
      <w:r w:rsidRPr="007E70E0">
        <w:rPr>
          <w:rFonts w:asciiTheme="majorHAnsi" w:eastAsia="Garamond" w:hAnsiTheme="majorHAnsi" w:cs="Garamond"/>
          <w:spacing w:val="-1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2"/>
          <w:position w:val="1"/>
        </w:rPr>
        <w:t>m</w:t>
      </w:r>
      <w:r w:rsidRPr="007E70E0">
        <w:rPr>
          <w:rFonts w:asciiTheme="majorHAnsi" w:eastAsia="Garamond" w:hAnsiTheme="majorHAnsi" w:cs="Garamond"/>
          <w:spacing w:val="-2"/>
          <w:position w:val="1"/>
        </w:rPr>
        <w:t>o</w:t>
      </w:r>
      <w:r w:rsidRPr="007E70E0">
        <w:rPr>
          <w:rFonts w:asciiTheme="majorHAnsi" w:eastAsia="Garamond" w:hAnsiTheme="majorHAnsi" w:cs="Garamond"/>
          <w:spacing w:val="2"/>
          <w:position w:val="1"/>
        </w:rPr>
        <w:t>n</w:t>
      </w:r>
      <w:r w:rsidRPr="007E70E0">
        <w:rPr>
          <w:rFonts w:asciiTheme="majorHAnsi" w:eastAsia="Garamond" w:hAnsiTheme="majorHAnsi" w:cs="Garamond"/>
          <w:spacing w:val="-2"/>
          <w:position w:val="1"/>
        </w:rPr>
        <w:t>t</w:t>
      </w:r>
      <w:r w:rsidRPr="007E70E0">
        <w:rPr>
          <w:rFonts w:asciiTheme="majorHAnsi" w:eastAsia="Garamond" w:hAnsiTheme="majorHAnsi" w:cs="Garamond"/>
          <w:spacing w:val="2"/>
          <w:position w:val="1"/>
        </w:rPr>
        <w:t>h</w:t>
      </w:r>
      <w:r w:rsidRPr="007E70E0">
        <w:rPr>
          <w:rFonts w:asciiTheme="majorHAnsi" w:eastAsia="Garamond" w:hAnsiTheme="majorHAnsi" w:cs="Garamond"/>
          <w:spacing w:val="-2"/>
          <w:position w:val="1"/>
        </w:rPr>
        <w:t>l</w:t>
      </w:r>
      <w:r w:rsidRPr="007E70E0">
        <w:rPr>
          <w:rFonts w:asciiTheme="majorHAnsi" w:eastAsia="Garamond" w:hAnsiTheme="majorHAnsi" w:cs="Garamond"/>
          <w:position w:val="1"/>
        </w:rPr>
        <w:t>y</w:t>
      </w:r>
      <w:r w:rsidRPr="007E70E0">
        <w:rPr>
          <w:rFonts w:asciiTheme="majorHAnsi" w:eastAsia="Garamond" w:hAnsiTheme="majorHAnsi" w:cs="Garamond"/>
          <w:spacing w:val="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2"/>
          <w:position w:val="1"/>
        </w:rPr>
        <w:t>m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1"/>
          <w:position w:val="1"/>
        </w:rPr>
        <w:t>et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spacing w:val="2"/>
          <w:position w:val="1"/>
        </w:rPr>
        <w:t>n</w:t>
      </w:r>
      <w:r w:rsidRPr="007E70E0">
        <w:rPr>
          <w:rFonts w:asciiTheme="majorHAnsi" w:eastAsia="Garamond" w:hAnsiTheme="majorHAnsi" w:cs="Garamond"/>
          <w:position w:val="1"/>
        </w:rPr>
        <w:t>g</w:t>
      </w:r>
      <w:r w:rsidRPr="007E70E0">
        <w:rPr>
          <w:rFonts w:asciiTheme="majorHAnsi" w:eastAsia="Garamond" w:hAnsiTheme="majorHAnsi" w:cs="Garamond"/>
          <w:spacing w:val="-4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position w:val="1"/>
        </w:rPr>
        <w:t>f</w:t>
      </w:r>
      <w:r w:rsidRPr="007E70E0">
        <w:rPr>
          <w:rFonts w:asciiTheme="majorHAnsi" w:eastAsia="Garamond" w:hAnsiTheme="majorHAnsi" w:cs="Garamond"/>
          <w:spacing w:val="1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3"/>
          <w:position w:val="1"/>
        </w:rPr>
        <w:t>C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spacing w:val="-2"/>
          <w:position w:val="1"/>
        </w:rPr>
        <w:t>ll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-1"/>
          <w:position w:val="1"/>
        </w:rPr>
        <w:t>g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1"/>
          <w:position w:val="1"/>
        </w:rPr>
        <w:t>M</w:t>
      </w:r>
      <w:r w:rsidRPr="007E70E0">
        <w:rPr>
          <w:rFonts w:asciiTheme="majorHAnsi" w:eastAsia="Garamond" w:hAnsiTheme="majorHAnsi" w:cs="Garamond"/>
          <w:position w:val="1"/>
        </w:rPr>
        <w:t>ed</w:t>
      </w:r>
      <w:r w:rsidRPr="007E70E0">
        <w:rPr>
          <w:rFonts w:asciiTheme="majorHAnsi" w:eastAsia="Garamond" w:hAnsiTheme="majorHAnsi" w:cs="Garamond"/>
          <w:spacing w:val="-1"/>
          <w:position w:val="1"/>
        </w:rPr>
        <w:t>i</w:t>
      </w:r>
      <w:r w:rsidRPr="007E70E0">
        <w:rPr>
          <w:rFonts w:asciiTheme="majorHAnsi" w:eastAsia="Garamond" w:hAnsiTheme="majorHAnsi" w:cs="Garamond"/>
          <w:position w:val="1"/>
        </w:rPr>
        <w:t>cal</w:t>
      </w:r>
      <w:r w:rsidRPr="007E70E0">
        <w:rPr>
          <w:rFonts w:asciiTheme="majorHAnsi" w:eastAsia="Garamond" w:hAnsiTheme="majorHAnsi" w:cs="Garamond"/>
          <w:spacing w:val="-1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1"/>
          <w:position w:val="1"/>
        </w:rPr>
        <w:t>E</w:t>
      </w:r>
      <w:r w:rsidRPr="007E70E0">
        <w:rPr>
          <w:rFonts w:asciiTheme="majorHAnsi" w:eastAsia="Garamond" w:hAnsiTheme="majorHAnsi" w:cs="Garamond"/>
          <w:position w:val="1"/>
        </w:rPr>
        <w:t>d</w:t>
      </w:r>
      <w:r w:rsidRPr="007E70E0">
        <w:rPr>
          <w:rFonts w:asciiTheme="majorHAnsi" w:eastAsia="Garamond" w:hAnsiTheme="majorHAnsi" w:cs="Garamond"/>
          <w:spacing w:val="-2"/>
          <w:position w:val="1"/>
        </w:rPr>
        <w:t>u</w:t>
      </w:r>
      <w:r w:rsidRPr="007E70E0">
        <w:rPr>
          <w:rFonts w:asciiTheme="majorHAnsi" w:eastAsia="Garamond" w:hAnsiTheme="majorHAnsi" w:cs="Garamond"/>
          <w:position w:val="1"/>
        </w:rPr>
        <w:t>ca</w:t>
      </w:r>
      <w:r w:rsidRPr="007E70E0">
        <w:rPr>
          <w:rFonts w:asciiTheme="majorHAnsi" w:eastAsia="Garamond" w:hAnsiTheme="majorHAnsi" w:cs="Garamond"/>
          <w:spacing w:val="1"/>
          <w:position w:val="1"/>
        </w:rPr>
        <w:t>t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position w:val="1"/>
        </w:rPr>
        <w:t>n</w:t>
      </w:r>
      <w:r w:rsidRPr="007E70E0">
        <w:rPr>
          <w:rFonts w:asciiTheme="majorHAnsi" w:eastAsia="Garamond" w:hAnsiTheme="majorHAnsi" w:cs="Garamond"/>
          <w:spacing w:val="4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3"/>
          <w:position w:val="1"/>
        </w:rPr>
        <w:t>C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spacing w:val="-2"/>
          <w:position w:val="1"/>
        </w:rPr>
        <w:t>m</w:t>
      </w:r>
      <w:r w:rsidRPr="007E70E0">
        <w:rPr>
          <w:rFonts w:asciiTheme="majorHAnsi" w:eastAsia="Garamond" w:hAnsiTheme="majorHAnsi" w:cs="Garamond"/>
          <w:spacing w:val="2"/>
          <w:position w:val="1"/>
        </w:rPr>
        <w:t>m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spacing w:val="1"/>
          <w:position w:val="1"/>
        </w:rPr>
        <w:t>tt</w:t>
      </w:r>
      <w:r w:rsidRPr="007E70E0">
        <w:rPr>
          <w:rFonts w:asciiTheme="majorHAnsi" w:eastAsia="Garamond" w:hAnsiTheme="majorHAnsi" w:cs="Garamond"/>
          <w:spacing w:val="-3"/>
          <w:position w:val="1"/>
        </w:rPr>
        <w:t>e</w:t>
      </w:r>
      <w:r w:rsidRPr="007E70E0">
        <w:rPr>
          <w:rFonts w:asciiTheme="majorHAnsi" w:eastAsia="Garamond" w:hAnsiTheme="majorHAnsi" w:cs="Garamond"/>
          <w:position w:val="1"/>
        </w:rPr>
        <w:t>e;</w:t>
      </w:r>
      <w:r w:rsidRPr="007E70E0">
        <w:rPr>
          <w:rFonts w:asciiTheme="majorHAnsi" w:eastAsia="Garamond" w:hAnsiTheme="majorHAnsi" w:cs="Garamond"/>
          <w:spacing w:val="3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3"/>
          <w:position w:val="1"/>
        </w:rPr>
        <w:t>r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2"/>
          <w:position w:val="1"/>
        </w:rPr>
        <w:t>p</w:t>
      </w:r>
      <w:r w:rsidRPr="007E70E0">
        <w:rPr>
          <w:rFonts w:asciiTheme="majorHAnsi" w:eastAsia="Garamond" w:hAnsiTheme="majorHAnsi" w:cs="Garamond"/>
          <w:spacing w:val="-3"/>
          <w:position w:val="1"/>
        </w:rPr>
        <w:t>r</w:t>
      </w:r>
      <w:r w:rsidRPr="007E70E0">
        <w:rPr>
          <w:rFonts w:asciiTheme="majorHAnsi" w:eastAsia="Garamond" w:hAnsiTheme="majorHAnsi" w:cs="Garamond"/>
          <w:position w:val="1"/>
        </w:rPr>
        <w:t>ese</w:t>
      </w:r>
      <w:r w:rsidRPr="007E70E0">
        <w:rPr>
          <w:rFonts w:asciiTheme="majorHAnsi" w:eastAsia="Garamond" w:hAnsiTheme="majorHAnsi" w:cs="Garamond"/>
          <w:spacing w:val="2"/>
          <w:position w:val="1"/>
        </w:rPr>
        <w:t>n</w:t>
      </w:r>
      <w:r w:rsidRPr="007E70E0">
        <w:rPr>
          <w:rFonts w:asciiTheme="majorHAnsi" w:eastAsia="Garamond" w:hAnsiTheme="majorHAnsi" w:cs="Garamond"/>
          <w:spacing w:val="-2"/>
          <w:position w:val="1"/>
        </w:rPr>
        <w:t>t</w:t>
      </w:r>
      <w:r w:rsidRPr="007E70E0">
        <w:rPr>
          <w:rFonts w:asciiTheme="majorHAnsi" w:eastAsia="Garamond" w:hAnsiTheme="majorHAnsi" w:cs="Garamond"/>
          <w:position w:val="1"/>
        </w:rPr>
        <w:t>ed</w:t>
      </w:r>
      <w:r w:rsidRPr="007E70E0">
        <w:rPr>
          <w:rFonts w:asciiTheme="majorHAnsi" w:eastAsia="Garamond" w:hAnsiTheme="majorHAnsi" w:cs="Garamond"/>
          <w:spacing w:val="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2"/>
          <w:position w:val="1"/>
        </w:rPr>
        <w:t>vi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-1"/>
          <w:position w:val="1"/>
        </w:rPr>
        <w:t>w</w:t>
      </w:r>
      <w:r w:rsidRPr="007E70E0">
        <w:rPr>
          <w:rFonts w:asciiTheme="majorHAnsi" w:eastAsia="Garamond" w:hAnsiTheme="majorHAnsi" w:cs="Garamond"/>
          <w:position w:val="1"/>
        </w:rPr>
        <w:t>s</w:t>
      </w:r>
      <w:r w:rsidRPr="007E70E0">
        <w:rPr>
          <w:rFonts w:asciiTheme="majorHAnsi" w:eastAsia="Garamond" w:hAnsiTheme="majorHAnsi" w:cs="Garamond"/>
          <w:spacing w:val="1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position w:val="1"/>
        </w:rPr>
        <w:t>f</w:t>
      </w:r>
      <w:r w:rsidRPr="007E70E0">
        <w:rPr>
          <w:rFonts w:asciiTheme="majorHAnsi" w:eastAsia="Garamond" w:hAnsiTheme="majorHAnsi" w:cs="Garamond"/>
          <w:spacing w:val="1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5"/>
          <w:position w:val="1"/>
        </w:rPr>
        <w:t>P</w:t>
      </w:r>
      <w:r w:rsidRPr="007E70E0">
        <w:rPr>
          <w:rFonts w:asciiTheme="majorHAnsi" w:eastAsia="Garamond" w:hAnsiTheme="majorHAnsi" w:cs="Garamond"/>
          <w:spacing w:val="2"/>
          <w:position w:val="1"/>
        </w:rPr>
        <w:t>h</w:t>
      </w:r>
      <w:r w:rsidRPr="007E70E0">
        <w:rPr>
          <w:rFonts w:asciiTheme="majorHAnsi" w:eastAsia="Garamond" w:hAnsiTheme="majorHAnsi" w:cs="Garamond"/>
          <w:spacing w:val="-1"/>
          <w:position w:val="1"/>
        </w:rPr>
        <w:t>as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2"/>
          <w:position w:val="1"/>
        </w:rPr>
        <w:t>t</w:t>
      </w:r>
      <w:r w:rsidRPr="007E70E0">
        <w:rPr>
          <w:rFonts w:asciiTheme="majorHAnsi" w:eastAsia="Garamond" w:hAnsiTheme="majorHAnsi" w:cs="Garamond"/>
          <w:spacing w:val="2"/>
          <w:position w:val="1"/>
        </w:rPr>
        <w:t>h</w:t>
      </w:r>
      <w:r w:rsidRPr="007E70E0">
        <w:rPr>
          <w:rFonts w:asciiTheme="majorHAnsi" w:eastAsia="Garamond" w:hAnsiTheme="majorHAnsi" w:cs="Garamond"/>
          <w:spacing w:val="1"/>
          <w:position w:val="1"/>
        </w:rPr>
        <w:t>r</w:t>
      </w:r>
      <w:r w:rsidRPr="007E70E0">
        <w:rPr>
          <w:rFonts w:asciiTheme="majorHAnsi" w:eastAsia="Garamond" w:hAnsiTheme="majorHAnsi" w:cs="Garamond"/>
          <w:position w:val="1"/>
        </w:rPr>
        <w:t>ee</w:t>
      </w:r>
    </w:p>
    <w:p w14:paraId="15FF7A41" w14:textId="77777777" w:rsidR="00DA63CA" w:rsidRPr="007E70E0" w:rsidRDefault="007E70E0">
      <w:pPr>
        <w:spacing w:line="220" w:lineRule="exact"/>
        <w:ind w:left="569"/>
        <w:rPr>
          <w:rFonts w:asciiTheme="majorHAnsi" w:eastAsia="Garamond" w:hAnsiTheme="majorHAnsi" w:cs="Garamond"/>
        </w:rPr>
      </w:pPr>
      <w:r w:rsidRPr="007E70E0">
        <w:rPr>
          <w:rFonts w:asciiTheme="majorHAnsi" w:eastAsia="Garamond" w:hAnsiTheme="majorHAnsi" w:cs="Garamond"/>
          <w:spacing w:val="-1"/>
          <w:position w:val="1"/>
        </w:rPr>
        <w:t>s</w:t>
      </w:r>
      <w:r w:rsidRPr="007E70E0">
        <w:rPr>
          <w:rFonts w:asciiTheme="majorHAnsi" w:eastAsia="Garamond" w:hAnsiTheme="majorHAnsi" w:cs="Garamond"/>
          <w:spacing w:val="1"/>
          <w:position w:val="1"/>
        </w:rPr>
        <w:t>t</w:t>
      </w:r>
      <w:r w:rsidRPr="007E70E0">
        <w:rPr>
          <w:rFonts w:asciiTheme="majorHAnsi" w:eastAsia="Garamond" w:hAnsiTheme="majorHAnsi" w:cs="Garamond"/>
          <w:spacing w:val="-2"/>
          <w:position w:val="1"/>
        </w:rPr>
        <w:t>u</w:t>
      </w:r>
      <w:r w:rsidRPr="007E70E0">
        <w:rPr>
          <w:rFonts w:asciiTheme="majorHAnsi" w:eastAsia="Garamond" w:hAnsiTheme="majorHAnsi" w:cs="Garamond"/>
          <w:position w:val="1"/>
        </w:rPr>
        <w:t>de</w:t>
      </w:r>
      <w:r w:rsidRPr="007E70E0">
        <w:rPr>
          <w:rFonts w:asciiTheme="majorHAnsi" w:eastAsia="Garamond" w:hAnsiTheme="majorHAnsi" w:cs="Garamond"/>
          <w:spacing w:val="2"/>
          <w:position w:val="1"/>
        </w:rPr>
        <w:t>n</w:t>
      </w:r>
      <w:r w:rsidRPr="007E70E0">
        <w:rPr>
          <w:rFonts w:asciiTheme="majorHAnsi" w:eastAsia="Garamond" w:hAnsiTheme="majorHAnsi" w:cs="Garamond"/>
          <w:spacing w:val="1"/>
          <w:position w:val="1"/>
        </w:rPr>
        <w:t>t</w:t>
      </w:r>
      <w:r w:rsidRPr="007E70E0">
        <w:rPr>
          <w:rFonts w:asciiTheme="majorHAnsi" w:eastAsia="Garamond" w:hAnsiTheme="majorHAnsi" w:cs="Garamond"/>
          <w:position w:val="1"/>
        </w:rPr>
        <w:t>s</w:t>
      </w:r>
      <w:r w:rsidRPr="007E70E0">
        <w:rPr>
          <w:rFonts w:asciiTheme="majorHAnsi" w:eastAsia="Garamond" w:hAnsiTheme="majorHAnsi" w:cs="Garamond"/>
          <w:spacing w:val="1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1"/>
          <w:position w:val="1"/>
        </w:rPr>
        <w:t>a</w:t>
      </w:r>
      <w:r w:rsidRPr="007E70E0">
        <w:rPr>
          <w:rFonts w:asciiTheme="majorHAnsi" w:eastAsia="Garamond" w:hAnsiTheme="majorHAnsi" w:cs="Garamond"/>
          <w:spacing w:val="2"/>
          <w:position w:val="1"/>
        </w:rPr>
        <w:t>n</w:t>
      </w:r>
      <w:r w:rsidRPr="007E70E0">
        <w:rPr>
          <w:rFonts w:asciiTheme="majorHAnsi" w:eastAsia="Garamond" w:hAnsiTheme="majorHAnsi" w:cs="Garamond"/>
          <w:position w:val="1"/>
        </w:rPr>
        <w:t>d</w:t>
      </w:r>
      <w:r w:rsidRPr="007E70E0">
        <w:rPr>
          <w:rFonts w:asciiTheme="majorHAnsi" w:eastAsia="Garamond" w:hAnsiTheme="majorHAnsi" w:cs="Garamond"/>
          <w:spacing w:val="-2"/>
          <w:position w:val="1"/>
        </w:rPr>
        <w:t xml:space="preserve"> g</w:t>
      </w:r>
      <w:r w:rsidRPr="007E70E0">
        <w:rPr>
          <w:rFonts w:asciiTheme="majorHAnsi" w:eastAsia="Garamond" w:hAnsiTheme="majorHAnsi" w:cs="Garamond"/>
          <w:spacing w:val="1"/>
          <w:position w:val="1"/>
        </w:rPr>
        <w:t>r</w:t>
      </w:r>
      <w:r w:rsidRPr="007E70E0">
        <w:rPr>
          <w:rFonts w:asciiTheme="majorHAnsi" w:eastAsia="Garamond" w:hAnsiTheme="majorHAnsi" w:cs="Garamond"/>
          <w:spacing w:val="-1"/>
          <w:position w:val="1"/>
        </w:rPr>
        <w:t>a</w:t>
      </w:r>
      <w:r w:rsidRPr="007E70E0">
        <w:rPr>
          <w:rFonts w:asciiTheme="majorHAnsi" w:eastAsia="Garamond" w:hAnsiTheme="majorHAnsi" w:cs="Garamond"/>
          <w:position w:val="1"/>
        </w:rPr>
        <w:t>d</w:t>
      </w:r>
      <w:r w:rsidRPr="007E70E0">
        <w:rPr>
          <w:rFonts w:asciiTheme="majorHAnsi" w:eastAsia="Garamond" w:hAnsiTheme="majorHAnsi" w:cs="Garamond"/>
          <w:spacing w:val="-2"/>
          <w:position w:val="1"/>
        </w:rPr>
        <w:t>u</w:t>
      </w:r>
      <w:r w:rsidRPr="007E70E0">
        <w:rPr>
          <w:rFonts w:asciiTheme="majorHAnsi" w:eastAsia="Garamond" w:hAnsiTheme="majorHAnsi" w:cs="Garamond"/>
          <w:spacing w:val="-1"/>
          <w:position w:val="1"/>
        </w:rPr>
        <w:t>a</w:t>
      </w:r>
      <w:r w:rsidRPr="007E70E0">
        <w:rPr>
          <w:rFonts w:asciiTheme="majorHAnsi" w:eastAsia="Garamond" w:hAnsiTheme="majorHAnsi" w:cs="Garamond"/>
          <w:spacing w:val="1"/>
          <w:position w:val="1"/>
        </w:rPr>
        <w:t>t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-1"/>
          <w:position w:val="1"/>
        </w:rPr>
        <w:t>n</w:t>
      </w:r>
      <w:r w:rsidRPr="007E70E0">
        <w:rPr>
          <w:rFonts w:asciiTheme="majorHAnsi" w:eastAsia="Garamond" w:hAnsiTheme="majorHAnsi" w:cs="Garamond"/>
          <w:spacing w:val="1"/>
          <w:position w:val="1"/>
        </w:rPr>
        <w:t>tr</w:t>
      </w:r>
      <w:r w:rsidRPr="007E70E0">
        <w:rPr>
          <w:rFonts w:asciiTheme="majorHAnsi" w:eastAsia="Garamond" w:hAnsiTheme="majorHAnsi" w:cs="Garamond"/>
          <w:position w:val="1"/>
        </w:rPr>
        <w:t>y</w:t>
      </w:r>
      <w:r w:rsidRPr="007E70E0">
        <w:rPr>
          <w:rFonts w:asciiTheme="majorHAnsi" w:eastAsia="Garamond" w:hAnsiTheme="majorHAnsi" w:cs="Garamond"/>
          <w:spacing w:val="-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1"/>
          <w:position w:val="1"/>
        </w:rPr>
        <w:t>s</w:t>
      </w:r>
      <w:r w:rsidRPr="007E70E0">
        <w:rPr>
          <w:rFonts w:asciiTheme="majorHAnsi" w:eastAsia="Garamond" w:hAnsiTheme="majorHAnsi" w:cs="Garamond"/>
          <w:spacing w:val="1"/>
          <w:position w:val="1"/>
        </w:rPr>
        <w:t>t</w:t>
      </w:r>
      <w:r w:rsidRPr="007E70E0">
        <w:rPr>
          <w:rFonts w:asciiTheme="majorHAnsi" w:eastAsia="Garamond" w:hAnsiTheme="majorHAnsi" w:cs="Garamond"/>
          <w:spacing w:val="-2"/>
          <w:position w:val="1"/>
        </w:rPr>
        <w:t>u</w:t>
      </w:r>
      <w:r w:rsidRPr="007E70E0">
        <w:rPr>
          <w:rFonts w:asciiTheme="majorHAnsi" w:eastAsia="Garamond" w:hAnsiTheme="majorHAnsi" w:cs="Garamond"/>
          <w:position w:val="1"/>
        </w:rPr>
        <w:t>de</w:t>
      </w:r>
      <w:r w:rsidRPr="007E70E0">
        <w:rPr>
          <w:rFonts w:asciiTheme="majorHAnsi" w:eastAsia="Garamond" w:hAnsiTheme="majorHAnsi" w:cs="Garamond"/>
          <w:spacing w:val="-1"/>
          <w:position w:val="1"/>
        </w:rPr>
        <w:t>n</w:t>
      </w:r>
      <w:r w:rsidRPr="007E70E0">
        <w:rPr>
          <w:rFonts w:asciiTheme="majorHAnsi" w:eastAsia="Garamond" w:hAnsiTheme="majorHAnsi" w:cs="Garamond"/>
          <w:spacing w:val="1"/>
          <w:position w:val="1"/>
        </w:rPr>
        <w:t>t</w:t>
      </w:r>
      <w:r w:rsidRPr="007E70E0">
        <w:rPr>
          <w:rFonts w:asciiTheme="majorHAnsi" w:eastAsia="Garamond" w:hAnsiTheme="majorHAnsi" w:cs="Garamond"/>
          <w:spacing w:val="-1"/>
          <w:position w:val="1"/>
        </w:rPr>
        <w:t>s</w:t>
      </w:r>
      <w:r w:rsidRPr="007E70E0">
        <w:rPr>
          <w:rFonts w:asciiTheme="majorHAnsi" w:eastAsia="Garamond" w:hAnsiTheme="majorHAnsi" w:cs="Garamond"/>
          <w:position w:val="1"/>
        </w:rPr>
        <w:t>.</w:t>
      </w:r>
    </w:p>
    <w:p w14:paraId="0501BEBF" w14:textId="77777777" w:rsidR="00DA63CA" w:rsidRPr="007E70E0" w:rsidRDefault="00DA63CA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2EFF6288" w14:textId="77777777" w:rsidR="00DA63CA" w:rsidRPr="007E70E0" w:rsidRDefault="007E70E0">
      <w:pPr>
        <w:tabs>
          <w:tab w:val="left" w:pos="560"/>
        </w:tabs>
        <w:spacing w:line="220" w:lineRule="exact"/>
        <w:ind w:left="569" w:right="388" w:hanging="428"/>
        <w:rPr>
          <w:rFonts w:asciiTheme="majorHAnsi" w:eastAsia="Garamond" w:hAnsiTheme="majorHAnsi" w:cs="Garamond"/>
        </w:rPr>
      </w:pPr>
      <w:r w:rsidRPr="007E70E0">
        <w:rPr>
          <w:rFonts w:asciiTheme="majorHAnsi" w:hAnsiTheme="majorHAnsi"/>
        </w:rPr>
        <w:tab/>
      </w:r>
      <w:r w:rsidRPr="007E70E0">
        <w:rPr>
          <w:rFonts w:asciiTheme="majorHAnsi" w:eastAsia="Garamond" w:hAnsiTheme="majorHAnsi" w:cs="Garamond"/>
          <w:spacing w:val="1"/>
        </w:rPr>
        <w:t>M</w:t>
      </w:r>
      <w:r w:rsidRPr="007E70E0">
        <w:rPr>
          <w:rFonts w:asciiTheme="majorHAnsi" w:eastAsia="Garamond" w:hAnsiTheme="majorHAnsi" w:cs="Garamond"/>
        </w:rPr>
        <w:t>ed</w:t>
      </w:r>
      <w:r w:rsidRPr="007E70E0">
        <w:rPr>
          <w:rFonts w:asciiTheme="majorHAnsi" w:eastAsia="Garamond" w:hAnsiTheme="majorHAnsi" w:cs="Garamond"/>
          <w:spacing w:val="-1"/>
        </w:rPr>
        <w:t>i</w:t>
      </w:r>
      <w:r w:rsidRPr="007E70E0">
        <w:rPr>
          <w:rFonts w:asciiTheme="majorHAnsi" w:eastAsia="Garamond" w:hAnsiTheme="majorHAnsi" w:cs="Garamond"/>
        </w:rPr>
        <w:t>cal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2"/>
        </w:rPr>
        <w:t>t</w:t>
      </w:r>
      <w:r w:rsidRPr="007E70E0">
        <w:rPr>
          <w:rFonts w:asciiTheme="majorHAnsi" w:eastAsia="Garamond" w:hAnsiTheme="majorHAnsi" w:cs="Garamond"/>
          <w:spacing w:val="-2"/>
        </w:rPr>
        <w:t>u</w:t>
      </w:r>
      <w:r w:rsidRPr="007E70E0">
        <w:rPr>
          <w:rFonts w:asciiTheme="majorHAnsi" w:eastAsia="Garamond" w:hAnsiTheme="majorHAnsi" w:cs="Garamond"/>
        </w:rPr>
        <w:t>de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t</w:t>
      </w:r>
      <w:r w:rsidRPr="007E70E0">
        <w:rPr>
          <w:rFonts w:asciiTheme="majorHAnsi" w:eastAsia="Garamond" w:hAnsiTheme="majorHAnsi" w:cs="Garamond"/>
          <w:spacing w:val="-1"/>
        </w:rPr>
        <w:t xml:space="preserve"> R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>p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</w:rPr>
        <w:t>es</w:t>
      </w:r>
      <w:r w:rsidRPr="007E70E0">
        <w:rPr>
          <w:rFonts w:asciiTheme="majorHAnsi" w:eastAsia="Garamond" w:hAnsiTheme="majorHAnsi" w:cs="Garamond"/>
          <w:spacing w:val="-4"/>
        </w:rPr>
        <w:t>e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2"/>
        </w:rPr>
        <w:t>iv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 xml:space="preserve">n </w:t>
      </w:r>
      <w:r w:rsidRPr="007E70E0">
        <w:rPr>
          <w:rFonts w:asciiTheme="majorHAnsi" w:eastAsia="Garamond" w:hAnsiTheme="majorHAnsi" w:cs="Garamond"/>
          <w:spacing w:val="1"/>
        </w:rPr>
        <w:t>M</w:t>
      </w:r>
      <w:r w:rsidRPr="007E70E0">
        <w:rPr>
          <w:rFonts w:asciiTheme="majorHAnsi" w:eastAsia="Garamond" w:hAnsiTheme="majorHAnsi" w:cs="Garamond"/>
        </w:rPr>
        <w:t>ed</w:t>
      </w:r>
      <w:r w:rsidRPr="007E70E0">
        <w:rPr>
          <w:rFonts w:asciiTheme="majorHAnsi" w:eastAsia="Garamond" w:hAnsiTheme="majorHAnsi" w:cs="Garamond"/>
          <w:spacing w:val="-1"/>
        </w:rPr>
        <w:t>i</w:t>
      </w:r>
      <w:r w:rsidRPr="007E70E0">
        <w:rPr>
          <w:rFonts w:asciiTheme="majorHAnsi" w:eastAsia="Garamond" w:hAnsiTheme="majorHAnsi" w:cs="Garamond"/>
        </w:rPr>
        <w:t>cal</w:t>
      </w:r>
      <w:r w:rsidRPr="007E70E0">
        <w:rPr>
          <w:rFonts w:asciiTheme="majorHAnsi" w:eastAsia="Garamond" w:hAnsiTheme="majorHAnsi" w:cs="Garamond"/>
          <w:spacing w:val="-1"/>
        </w:rPr>
        <w:t xml:space="preserve"> W</w:t>
      </w:r>
      <w:r w:rsidRPr="007E70E0">
        <w:rPr>
          <w:rFonts w:asciiTheme="majorHAnsi" w:eastAsia="Garamond" w:hAnsiTheme="majorHAnsi" w:cs="Garamond"/>
          <w:spacing w:val="2"/>
        </w:rPr>
        <w:t>om</w:t>
      </w:r>
      <w:r w:rsidRPr="007E70E0">
        <w:rPr>
          <w:rFonts w:asciiTheme="majorHAnsi" w:eastAsia="Garamond" w:hAnsiTheme="majorHAnsi" w:cs="Garamond"/>
          <w:spacing w:val="-3"/>
        </w:rPr>
        <w:t>e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4"/>
        </w:rPr>
        <w:t>’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F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u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d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 xml:space="preserve">n </w:t>
      </w:r>
      <w:r w:rsidRPr="007E70E0">
        <w:rPr>
          <w:rFonts w:asciiTheme="majorHAnsi" w:eastAsia="Garamond" w:hAnsiTheme="majorHAnsi" w:cs="Garamond"/>
          <w:spacing w:val="2"/>
        </w:rPr>
        <w:t>G</w:t>
      </w:r>
      <w:r w:rsidRPr="007E70E0">
        <w:rPr>
          <w:rFonts w:asciiTheme="majorHAnsi" w:eastAsia="Garamond" w:hAnsiTheme="majorHAnsi" w:cs="Garamond"/>
          <w:spacing w:val="-3"/>
        </w:rPr>
        <w:t>e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>r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</w:rPr>
        <w:t xml:space="preserve">l </w:t>
      </w:r>
      <w:r w:rsidRPr="007E70E0">
        <w:rPr>
          <w:rFonts w:asciiTheme="majorHAnsi" w:eastAsia="Garamond" w:hAnsiTheme="majorHAnsi" w:cs="Garamond"/>
          <w:spacing w:val="-3"/>
        </w:rPr>
        <w:t>C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m</w:t>
      </w:r>
      <w:r w:rsidRPr="007E70E0">
        <w:rPr>
          <w:rFonts w:asciiTheme="majorHAnsi" w:eastAsia="Garamond" w:hAnsiTheme="majorHAnsi" w:cs="Garamond"/>
          <w:spacing w:val="2"/>
        </w:rPr>
        <w:t>m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1"/>
        </w:rPr>
        <w:t>tt</w:t>
      </w:r>
      <w:r w:rsidRPr="007E70E0">
        <w:rPr>
          <w:rFonts w:asciiTheme="majorHAnsi" w:eastAsia="Garamond" w:hAnsiTheme="majorHAnsi" w:cs="Garamond"/>
        </w:rPr>
        <w:t>ee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(</w:t>
      </w:r>
      <w:r w:rsidRPr="007E70E0">
        <w:rPr>
          <w:rFonts w:asciiTheme="majorHAnsi" w:eastAsia="Garamond" w:hAnsiTheme="majorHAnsi" w:cs="Garamond"/>
          <w:spacing w:val="-2"/>
        </w:rPr>
        <w:t>201</w:t>
      </w:r>
      <w:r w:rsidRPr="007E70E0">
        <w:rPr>
          <w:rFonts w:asciiTheme="majorHAnsi" w:eastAsia="Garamond" w:hAnsiTheme="majorHAnsi" w:cs="Garamond"/>
          <w:spacing w:val="7"/>
        </w:rPr>
        <w:t>2</w:t>
      </w:r>
      <w:r w:rsidRPr="007E70E0">
        <w:rPr>
          <w:rFonts w:asciiTheme="majorHAnsi" w:eastAsia="Garamond" w:hAnsiTheme="majorHAnsi" w:cs="Garamond"/>
          <w:spacing w:val="1"/>
        </w:rPr>
        <w:t>-</w:t>
      </w:r>
      <w:r w:rsidRPr="007E70E0">
        <w:rPr>
          <w:rFonts w:asciiTheme="majorHAnsi" w:eastAsia="Garamond" w:hAnsiTheme="majorHAnsi" w:cs="Garamond"/>
          <w:spacing w:val="2"/>
        </w:rPr>
        <w:t>p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</w:rPr>
        <w:t>ese</w:t>
      </w:r>
      <w:r w:rsidRPr="007E70E0">
        <w:rPr>
          <w:rFonts w:asciiTheme="majorHAnsi" w:eastAsia="Garamond" w:hAnsiTheme="majorHAnsi" w:cs="Garamond"/>
          <w:spacing w:val="-1"/>
        </w:rPr>
        <w:t>n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</w:rPr>
        <w:t>) S</w:t>
      </w:r>
      <w:r w:rsidRPr="007E70E0">
        <w:rPr>
          <w:rFonts w:asciiTheme="majorHAnsi" w:eastAsia="Garamond" w:hAnsiTheme="majorHAnsi" w:cs="Garamond"/>
          <w:spacing w:val="1"/>
        </w:rPr>
        <w:t>e</w:t>
      </w:r>
      <w:r w:rsidRPr="007E70E0">
        <w:rPr>
          <w:rFonts w:asciiTheme="majorHAnsi" w:eastAsia="Garamond" w:hAnsiTheme="majorHAnsi" w:cs="Garamond"/>
          <w:spacing w:val="-2"/>
        </w:rPr>
        <w:t>l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1"/>
        </w:rPr>
        <w:t>ct</w:t>
      </w:r>
      <w:r w:rsidRPr="007E70E0">
        <w:rPr>
          <w:rFonts w:asciiTheme="majorHAnsi" w:eastAsia="Garamond" w:hAnsiTheme="majorHAnsi" w:cs="Garamond"/>
        </w:rPr>
        <w:t>ed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-3"/>
        </w:rPr>
        <w:t xml:space="preserve"> </w:t>
      </w:r>
      <w:r w:rsidRPr="007E70E0">
        <w:rPr>
          <w:rFonts w:asciiTheme="majorHAnsi" w:eastAsia="Garamond" w:hAnsiTheme="majorHAnsi" w:cs="Garamond"/>
          <w:spacing w:val="2"/>
        </w:rPr>
        <w:t>on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2"/>
        </w:rPr>
        <w:t xml:space="preserve"> 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>f</w:t>
      </w:r>
      <w:r w:rsidRPr="007E70E0">
        <w:rPr>
          <w:rFonts w:asciiTheme="majorHAnsi" w:eastAsia="Garamond" w:hAnsiTheme="majorHAnsi" w:cs="Garamond"/>
          <w:spacing w:val="-3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t</w:t>
      </w:r>
      <w:r w:rsidRPr="007E70E0">
        <w:rPr>
          <w:rFonts w:asciiTheme="majorHAnsi" w:eastAsia="Garamond" w:hAnsiTheme="majorHAnsi" w:cs="Garamond"/>
          <w:spacing w:val="2"/>
        </w:rPr>
        <w:t>h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</w:rPr>
        <w:t>ee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U</w:t>
      </w:r>
      <w:r w:rsidRPr="007E70E0">
        <w:rPr>
          <w:rFonts w:asciiTheme="majorHAnsi" w:eastAsia="Garamond" w:hAnsiTheme="majorHAnsi" w:cs="Garamond"/>
        </w:rPr>
        <w:t>K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2"/>
        </w:rPr>
        <w:t>u</w:t>
      </w:r>
      <w:r w:rsidRPr="007E70E0">
        <w:rPr>
          <w:rFonts w:asciiTheme="majorHAnsi" w:eastAsia="Garamond" w:hAnsiTheme="majorHAnsi" w:cs="Garamond"/>
        </w:rPr>
        <w:t>de</w:t>
      </w:r>
      <w:r w:rsidRPr="007E70E0">
        <w:rPr>
          <w:rFonts w:asciiTheme="majorHAnsi" w:eastAsia="Garamond" w:hAnsiTheme="majorHAnsi" w:cs="Garamond"/>
          <w:spacing w:val="-1"/>
        </w:rPr>
        <w:t>n</w:t>
      </w:r>
      <w:r w:rsidRPr="007E70E0">
        <w:rPr>
          <w:rFonts w:asciiTheme="majorHAnsi" w:eastAsia="Garamond" w:hAnsiTheme="majorHAnsi" w:cs="Garamond"/>
        </w:rPr>
        <w:t>t</w:t>
      </w:r>
      <w:r w:rsidRPr="007E70E0">
        <w:rPr>
          <w:rFonts w:asciiTheme="majorHAnsi" w:eastAsia="Garamond" w:hAnsiTheme="majorHAnsi" w:cs="Garamond"/>
          <w:spacing w:val="3"/>
        </w:rPr>
        <w:t xml:space="preserve"> </w:t>
      </w:r>
      <w:r w:rsidRPr="007E70E0">
        <w:rPr>
          <w:rFonts w:asciiTheme="majorHAnsi" w:eastAsia="Garamond" w:hAnsiTheme="majorHAnsi" w:cs="Garamond"/>
          <w:spacing w:val="-3"/>
        </w:rPr>
        <w:t>r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>p</w:t>
      </w:r>
      <w:r w:rsidRPr="007E70E0">
        <w:rPr>
          <w:rFonts w:asciiTheme="majorHAnsi" w:eastAsia="Garamond" w:hAnsiTheme="majorHAnsi" w:cs="Garamond"/>
          <w:spacing w:val="-3"/>
        </w:rPr>
        <w:t>r</w:t>
      </w:r>
      <w:r w:rsidRPr="007E70E0">
        <w:rPr>
          <w:rFonts w:asciiTheme="majorHAnsi" w:eastAsia="Garamond" w:hAnsiTheme="majorHAnsi" w:cs="Garamond"/>
        </w:rPr>
        <w:t>ese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5"/>
        </w:rPr>
        <w:t>a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2"/>
        </w:rPr>
        <w:t>iv</w:t>
      </w:r>
      <w:r w:rsidRPr="007E70E0">
        <w:rPr>
          <w:rFonts w:asciiTheme="majorHAnsi" w:eastAsia="Garamond" w:hAnsiTheme="majorHAnsi" w:cs="Garamond"/>
        </w:rPr>
        <w:t>es.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R</w:t>
      </w:r>
      <w:r w:rsidRPr="007E70E0">
        <w:rPr>
          <w:rFonts w:asciiTheme="majorHAnsi" w:eastAsia="Garamond" w:hAnsiTheme="majorHAnsi" w:cs="Garamond"/>
        </w:rPr>
        <w:t>es</w:t>
      </w:r>
      <w:r w:rsidRPr="007E70E0">
        <w:rPr>
          <w:rFonts w:asciiTheme="majorHAnsi" w:eastAsia="Garamond" w:hAnsiTheme="majorHAnsi" w:cs="Garamond"/>
          <w:spacing w:val="1"/>
        </w:rPr>
        <w:t>p</w:t>
      </w:r>
      <w:r w:rsidRPr="007E70E0">
        <w:rPr>
          <w:rFonts w:asciiTheme="majorHAnsi" w:eastAsia="Garamond" w:hAnsiTheme="majorHAnsi" w:cs="Garamond"/>
          <w:spacing w:val="-2"/>
        </w:rPr>
        <w:t>o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b</w:t>
      </w:r>
      <w:r w:rsidRPr="007E70E0">
        <w:rPr>
          <w:rFonts w:asciiTheme="majorHAnsi" w:eastAsia="Garamond" w:hAnsiTheme="majorHAnsi" w:cs="Garamond"/>
          <w:spacing w:val="-2"/>
        </w:rPr>
        <w:t>l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f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>r</w:t>
      </w:r>
      <w:r w:rsidRPr="007E70E0">
        <w:rPr>
          <w:rFonts w:asciiTheme="majorHAnsi" w:eastAsia="Garamond" w:hAnsiTheme="majorHAnsi" w:cs="Garamond"/>
          <w:spacing w:val="-1"/>
        </w:rPr>
        <w:t xml:space="preserve"> s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2"/>
        </w:rPr>
        <w:t>u</w:t>
      </w:r>
      <w:r w:rsidRPr="007E70E0">
        <w:rPr>
          <w:rFonts w:asciiTheme="majorHAnsi" w:eastAsia="Garamond" w:hAnsiTheme="majorHAnsi" w:cs="Garamond"/>
        </w:rPr>
        <w:t>de</w:t>
      </w:r>
      <w:r w:rsidRPr="007E70E0">
        <w:rPr>
          <w:rFonts w:asciiTheme="majorHAnsi" w:eastAsia="Garamond" w:hAnsiTheme="majorHAnsi" w:cs="Garamond"/>
          <w:spacing w:val="-1"/>
        </w:rPr>
        <w:t>n</w:t>
      </w:r>
      <w:r w:rsidRPr="007E70E0">
        <w:rPr>
          <w:rFonts w:asciiTheme="majorHAnsi" w:eastAsia="Garamond" w:hAnsiTheme="majorHAnsi" w:cs="Garamond"/>
        </w:rPr>
        <w:t>t</w:t>
      </w:r>
      <w:r w:rsidRPr="007E70E0">
        <w:rPr>
          <w:rFonts w:asciiTheme="majorHAnsi" w:eastAsia="Garamond" w:hAnsiTheme="majorHAnsi" w:cs="Garamond"/>
          <w:spacing w:val="3"/>
        </w:rPr>
        <w:t xml:space="preserve"> </w:t>
      </w:r>
      <w:r w:rsidRPr="007E70E0">
        <w:rPr>
          <w:rFonts w:asciiTheme="majorHAnsi" w:eastAsia="Garamond" w:hAnsiTheme="majorHAnsi" w:cs="Garamond"/>
          <w:spacing w:val="-3"/>
        </w:rPr>
        <w:t>c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m</w:t>
      </w:r>
      <w:r w:rsidRPr="007E70E0">
        <w:rPr>
          <w:rFonts w:asciiTheme="majorHAnsi" w:eastAsia="Garamond" w:hAnsiTheme="majorHAnsi" w:cs="Garamond"/>
          <w:spacing w:val="2"/>
        </w:rPr>
        <w:t>m</w:t>
      </w:r>
      <w:r w:rsidRPr="007E70E0">
        <w:rPr>
          <w:rFonts w:asciiTheme="majorHAnsi" w:eastAsia="Garamond" w:hAnsiTheme="majorHAnsi" w:cs="Garamond"/>
          <w:spacing w:val="-2"/>
        </w:rPr>
        <w:t>u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</w:rPr>
        <w:t>ca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on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</w:rPr>
        <w:t>,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in</w:t>
      </w:r>
      <w:r w:rsidRPr="007E70E0">
        <w:rPr>
          <w:rFonts w:asciiTheme="majorHAnsi" w:eastAsia="Garamond" w:hAnsiTheme="majorHAnsi" w:cs="Garamond"/>
        </w:rPr>
        <w:t>c</w:t>
      </w:r>
      <w:r w:rsidRPr="007E70E0">
        <w:rPr>
          <w:rFonts w:asciiTheme="majorHAnsi" w:eastAsia="Garamond" w:hAnsiTheme="majorHAnsi" w:cs="Garamond"/>
          <w:spacing w:val="-1"/>
        </w:rPr>
        <w:t>l</w:t>
      </w:r>
      <w:r w:rsidRPr="007E70E0">
        <w:rPr>
          <w:rFonts w:asciiTheme="majorHAnsi" w:eastAsia="Garamond" w:hAnsiTheme="majorHAnsi" w:cs="Garamond"/>
          <w:spacing w:val="-2"/>
        </w:rPr>
        <w:t>u</w:t>
      </w:r>
      <w:r w:rsidRPr="007E70E0">
        <w:rPr>
          <w:rFonts w:asciiTheme="majorHAnsi" w:eastAsia="Garamond" w:hAnsiTheme="majorHAnsi" w:cs="Garamond"/>
        </w:rPr>
        <w:t>d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 xml:space="preserve">g </w:t>
      </w:r>
      <w:r w:rsidRPr="007E70E0">
        <w:rPr>
          <w:rFonts w:asciiTheme="majorHAnsi" w:eastAsia="Garamond" w:hAnsiTheme="majorHAnsi" w:cs="Garamond"/>
          <w:spacing w:val="-1"/>
        </w:rPr>
        <w:t>w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>b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</w:rPr>
        <w:t>e,</w:t>
      </w:r>
      <w:r w:rsidRPr="007E70E0">
        <w:rPr>
          <w:rFonts w:asciiTheme="majorHAnsi" w:eastAsia="Garamond" w:hAnsiTheme="majorHAnsi" w:cs="Garamond"/>
          <w:spacing w:val="3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>c</w:t>
      </w:r>
      <w:r w:rsidRPr="007E70E0">
        <w:rPr>
          <w:rFonts w:asciiTheme="majorHAnsi" w:eastAsia="Garamond" w:hAnsiTheme="majorHAnsi" w:cs="Garamond"/>
          <w:spacing w:val="-1"/>
        </w:rPr>
        <w:t>ia</w:t>
      </w:r>
      <w:r w:rsidRPr="007E70E0">
        <w:rPr>
          <w:rFonts w:asciiTheme="majorHAnsi" w:eastAsia="Garamond" w:hAnsiTheme="majorHAnsi" w:cs="Garamond"/>
        </w:rPr>
        <w:t xml:space="preserve">l </w:t>
      </w:r>
      <w:r w:rsidRPr="007E70E0">
        <w:rPr>
          <w:rFonts w:asciiTheme="majorHAnsi" w:eastAsia="Garamond" w:hAnsiTheme="majorHAnsi" w:cs="Garamond"/>
          <w:spacing w:val="2"/>
        </w:rPr>
        <w:t>m</w:t>
      </w:r>
      <w:r w:rsidRPr="007E70E0">
        <w:rPr>
          <w:rFonts w:asciiTheme="majorHAnsi" w:eastAsia="Garamond" w:hAnsiTheme="majorHAnsi" w:cs="Garamond"/>
        </w:rPr>
        <w:t>ed</w:t>
      </w:r>
      <w:r w:rsidRPr="007E70E0">
        <w:rPr>
          <w:rFonts w:asciiTheme="majorHAnsi" w:eastAsia="Garamond" w:hAnsiTheme="majorHAnsi" w:cs="Garamond"/>
          <w:spacing w:val="-1"/>
        </w:rPr>
        <w:t>i</w:t>
      </w:r>
      <w:r w:rsidRPr="007E70E0">
        <w:rPr>
          <w:rFonts w:asciiTheme="majorHAnsi" w:eastAsia="Garamond" w:hAnsiTheme="majorHAnsi" w:cs="Garamond"/>
        </w:rPr>
        <w:t>a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</w:rPr>
        <w:t>c</w:t>
      </w:r>
      <w:r w:rsidRPr="007E70E0">
        <w:rPr>
          <w:rFonts w:asciiTheme="majorHAnsi" w:eastAsia="Garamond" w:hAnsiTheme="majorHAnsi" w:cs="Garamond"/>
          <w:spacing w:val="1"/>
        </w:rPr>
        <w:t>c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un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d</w:t>
      </w:r>
      <w:r w:rsidRPr="007E70E0">
        <w:rPr>
          <w:rFonts w:asciiTheme="majorHAnsi" w:eastAsia="Garamond" w:hAnsiTheme="majorHAnsi" w:cs="Garamond"/>
          <w:spacing w:val="-2"/>
        </w:rPr>
        <w:t xml:space="preserve"> 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1"/>
        </w:rPr>
        <w:t>v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1"/>
        </w:rPr>
        <w:t>n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p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  <w:spacing w:val="-2"/>
        </w:rPr>
        <w:t>o</w:t>
      </w:r>
      <w:r w:rsidRPr="007E70E0">
        <w:rPr>
          <w:rFonts w:asciiTheme="majorHAnsi" w:eastAsia="Garamond" w:hAnsiTheme="majorHAnsi" w:cs="Garamond"/>
          <w:spacing w:val="2"/>
        </w:rPr>
        <w:t>m</w:t>
      </w:r>
      <w:r w:rsidRPr="007E70E0">
        <w:rPr>
          <w:rFonts w:asciiTheme="majorHAnsi" w:eastAsia="Garamond" w:hAnsiTheme="majorHAnsi" w:cs="Garamond"/>
          <w:spacing w:val="-2"/>
        </w:rPr>
        <w:t>o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2"/>
        </w:rPr>
        <w:t>io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.</w:t>
      </w:r>
    </w:p>
    <w:p w14:paraId="1673B747" w14:textId="77777777" w:rsidR="00DA63CA" w:rsidRPr="007E70E0" w:rsidRDefault="00DA63CA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704AD749" w14:textId="77777777" w:rsidR="00DA63CA" w:rsidRPr="007E70E0" w:rsidRDefault="007E70E0">
      <w:pPr>
        <w:tabs>
          <w:tab w:val="left" w:pos="560"/>
        </w:tabs>
        <w:spacing w:line="220" w:lineRule="exact"/>
        <w:ind w:left="569" w:right="690" w:hanging="428"/>
        <w:rPr>
          <w:rFonts w:asciiTheme="majorHAnsi" w:eastAsia="Garamond" w:hAnsiTheme="majorHAnsi" w:cs="Garamond"/>
        </w:rPr>
      </w:pPr>
      <w:r w:rsidRPr="007E70E0">
        <w:rPr>
          <w:rFonts w:asciiTheme="majorHAnsi" w:hAnsiTheme="majorHAnsi"/>
        </w:rPr>
        <w:tab/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</w:rPr>
        <w:t>eam</w:t>
      </w:r>
      <w:r w:rsidRPr="007E70E0">
        <w:rPr>
          <w:rFonts w:asciiTheme="majorHAnsi" w:eastAsia="Garamond" w:hAnsiTheme="majorHAnsi" w:cs="Garamond"/>
          <w:spacing w:val="3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l</w:t>
      </w:r>
      <w:r w:rsidRPr="007E70E0">
        <w:rPr>
          <w:rFonts w:asciiTheme="majorHAnsi" w:eastAsia="Garamond" w:hAnsiTheme="majorHAnsi" w:cs="Garamond"/>
        </w:rPr>
        <w:t>ea</w:t>
      </w:r>
      <w:r w:rsidRPr="007E70E0">
        <w:rPr>
          <w:rFonts w:asciiTheme="majorHAnsi" w:eastAsia="Garamond" w:hAnsiTheme="majorHAnsi" w:cs="Garamond"/>
          <w:spacing w:val="-1"/>
        </w:rPr>
        <w:t>d</w:t>
      </w:r>
      <w:r w:rsidRPr="007E70E0">
        <w:rPr>
          <w:rFonts w:asciiTheme="majorHAnsi" w:eastAsia="Garamond" w:hAnsiTheme="majorHAnsi" w:cs="Garamond"/>
        </w:rPr>
        <w:t>er</w:t>
      </w:r>
      <w:r w:rsidRPr="007E70E0">
        <w:rPr>
          <w:rFonts w:asciiTheme="majorHAnsi" w:eastAsia="Garamond" w:hAnsiTheme="majorHAnsi" w:cs="Garamond"/>
          <w:spacing w:val="4"/>
        </w:rPr>
        <w:t xml:space="preserve"> </w:t>
      </w:r>
      <w:r w:rsidRPr="007E70E0">
        <w:rPr>
          <w:rFonts w:asciiTheme="majorHAnsi" w:eastAsia="Garamond" w:hAnsiTheme="majorHAnsi" w:cs="Garamond"/>
          <w:spacing w:val="-5"/>
        </w:rPr>
        <w:t>a</w:t>
      </w:r>
      <w:r w:rsidRPr="007E70E0">
        <w:rPr>
          <w:rFonts w:asciiTheme="majorHAnsi" w:eastAsia="Garamond" w:hAnsiTheme="majorHAnsi" w:cs="Garamond"/>
        </w:rPr>
        <w:t>t</w:t>
      </w:r>
      <w:r w:rsidRPr="007E70E0">
        <w:rPr>
          <w:rFonts w:asciiTheme="majorHAnsi" w:eastAsia="Garamond" w:hAnsiTheme="majorHAnsi" w:cs="Garamond"/>
          <w:spacing w:val="3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C</w:t>
      </w:r>
      <w:r w:rsidRPr="007E70E0">
        <w:rPr>
          <w:rFonts w:asciiTheme="majorHAnsi" w:eastAsia="Garamond" w:hAnsiTheme="majorHAnsi" w:cs="Garamond"/>
          <w:spacing w:val="-1"/>
        </w:rPr>
        <w:t>R</w:t>
      </w:r>
      <w:r w:rsidRPr="007E70E0">
        <w:rPr>
          <w:rFonts w:asciiTheme="majorHAnsi" w:eastAsia="Garamond" w:hAnsiTheme="majorHAnsi" w:cs="Garamond"/>
          <w:spacing w:val="1"/>
        </w:rPr>
        <w:t>I</w:t>
      </w:r>
      <w:r w:rsidRPr="007E70E0">
        <w:rPr>
          <w:rFonts w:asciiTheme="majorHAnsi" w:eastAsia="Garamond" w:hAnsiTheme="majorHAnsi" w:cs="Garamond"/>
          <w:spacing w:val="-4"/>
        </w:rPr>
        <w:t>S</w:t>
      </w:r>
      <w:r w:rsidRPr="007E70E0">
        <w:rPr>
          <w:rFonts w:asciiTheme="majorHAnsi" w:eastAsia="Garamond" w:hAnsiTheme="majorHAnsi" w:cs="Garamond"/>
          <w:spacing w:val="1"/>
        </w:rPr>
        <w:t>I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</w:rPr>
        <w:t>a</w:t>
      </w:r>
      <w:r w:rsidRPr="007E70E0">
        <w:rPr>
          <w:rFonts w:asciiTheme="majorHAnsi" w:eastAsia="Garamond" w:hAnsiTheme="majorHAnsi" w:cs="Garamond"/>
          <w:spacing w:val="-3"/>
        </w:rPr>
        <w:t xml:space="preserve"> </w:t>
      </w:r>
      <w:r w:rsidRPr="007E70E0">
        <w:rPr>
          <w:rFonts w:asciiTheme="majorHAnsi" w:eastAsia="Garamond" w:hAnsiTheme="majorHAnsi" w:cs="Garamond"/>
          <w:spacing w:val="2"/>
        </w:rPr>
        <w:t>h</w:t>
      </w:r>
      <w:r w:rsidRPr="007E70E0">
        <w:rPr>
          <w:rFonts w:asciiTheme="majorHAnsi" w:eastAsia="Garamond" w:hAnsiTheme="majorHAnsi" w:cs="Garamond"/>
          <w:spacing w:val="-2"/>
        </w:rPr>
        <w:t>o</w:t>
      </w:r>
      <w:r w:rsidRPr="007E70E0">
        <w:rPr>
          <w:rFonts w:asciiTheme="majorHAnsi" w:eastAsia="Garamond" w:hAnsiTheme="majorHAnsi" w:cs="Garamond"/>
          <w:spacing w:val="2"/>
        </w:rPr>
        <w:t>m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1"/>
        </w:rPr>
        <w:t>l</w:t>
      </w:r>
      <w:r w:rsidRPr="007E70E0">
        <w:rPr>
          <w:rFonts w:asciiTheme="majorHAnsi" w:eastAsia="Garamond" w:hAnsiTheme="majorHAnsi" w:cs="Garamond"/>
        </w:rPr>
        <w:t>ess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</w:rPr>
        <w:t>c</w:t>
      </w:r>
      <w:r w:rsidRPr="007E70E0">
        <w:rPr>
          <w:rFonts w:asciiTheme="majorHAnsi" w:eastAsia="Garamond" w:hAnsiTheme="majorHAnsi" w:cs="Garamond"/>
          <w:spacing w:val="2"/>
        </w:rPr>
        <w:t>h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  <w:spacing w:val="-2"/>
        </w:rPr>
        <w:t>it</w:t>
      </w:r>
      <w:r w:rsidRPr="007E70E0">
        <w:rPr>
          <w:rFonts w:asciiTheme="majorHAnsi" w:eastAsia="Garamond" w:hAnsiTheme="majorHAnsi" w:cs="Garamond"/>
        </w:rPr>
        <w:t>y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  <w:spacing w:val="2"/>
        </w:rPr>
        <w:t>p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vi</w:t>
      </w:r>
      <w:r w:rsidRPr="007E70E0">
        <w:rPr>
          <w:rFonts w:asciiTheme="majorHAnsi" w:eastAsia="Garamond" w:hAnsiTheme="majorHAnsi" w:cs="Garamond"/>
        </w:rPr>
        <w:t>d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g</w:t>
      </w:r>
      <w:r w:rsidRPr="007E70E0">
        <w:rPr>
          <w:rFonts w:asciiTheme="majorHAnsi" w:eastAsia="Garamond" w:hAnsiTheme="majorHAnsi" w:cs="Garamond"/>
          <w:spacing w:val="-4"/>
        </w:rPr>
        <w:t xml:space="preserve"> </w:t>
      </w:r>
      <w:r w:rsidRPr="007E70E0">
        <w:rPr>
          <w:rFonts w:asciiTheme="majorHAnsi" w:eastAsia="Garamond" w:hAnsiTheme="majorHAnsi" w:cs="Garamond"/>
          <w:spacing w:val="2"/>
        </w:rPr>
        <w:t>m</w:t>
      </w:r>
      <w:r w:rsidRPr="007E70E0">
        <w:rPr>
          <w:rFonts w:asciiTheme="majorHAnsi" w:eastAsia="Garamond" w:hAnsiTheme="majorHAnsi" w:cs="Garamond"/>
        </w:rPr>
        <w:t>ed</w:t>
      </w:r>
      <w:r w:rsidRPr="007E70E0">
        <w:rPr>
          <w:rFonts w:asciiTheme="majorHAnsi" w:eastAsia="Garamond" w:hAnsiTheme="majorHAnsi" w:cs="Garamond"/>
          <w:spacing w:val="-1"/>
        </w:rPr>
        <w:t>i</w:t>
      </w:r>
      <w:r w:rsidRPr="007E70E0">
        <w:rPr>
          <w:rFonts w:asciiTheme="majorHAnsi" w:eastAsia="Garamond" w:hAnsiTheme="majorHAnsi" w:cs="Garamond"/>
        </w:rPr>
        <w:t>cal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</w:rPr>
        <w:t>ca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d</w:t>
      </w:r>
      <w:r w:rsidRPr="007E70E0">
        <w:rPr>
          <w:rFonts w:asciiTheme="majorHAnsi" w:eastAsia="Garamond" w:hAnsiTheme="majorHAnsi" w:cs="Garamond"/>
          <w:spacing w:val="-2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2"/>
        </w:rPr>
        <w:t>h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1"/>
        </w:rPr>
        <w:t>l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3"/>
        </w:rPr>
        <w:t>e</w:t>
      </w:r>
      <w:r w:rsidRPr="007E70E0">
        <w:rPr>
          <w:rFonts w:asciiTheme="majorHAnsi" w:eastAsia="Garamond" w:hAnsiTheme="majorHAnsi" w:cs="Garamond"/>
        </w:rPr>
        <w:t>r</w:t>
      </w:r>
      <w:r w:rsidRPr="007E70E0">
        <w:rPr>
          <w:rFonts w:asciiTheme="majorHAnsi" w:eastAsia="Garamond" w:hAnsiTheme="majorHAnsi" w:cs="Garamond"/>
          <w:spacing w:val="3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f</w:t>
      </w:r>
      <w:r w:rsidRPr="007E70E0">
        <w:rPr>
          <w:rFonts w:asciiTheme="majorHAnsi" w:eastAsia="Garamond" w:hAnsiTheme="majorHAnsi" w:cs="Garamond"/>
          <w:spacing w:val="-2"/>
        </w:rPr>
        <w:t>o</w:t>
      </w:r>
      <w:r w:rsidRPr="007E70E0">
        <w:rPr>
          <w:rFonts w:asciiTheme="majorHAnsi" w:eastAsia="Garamond" w:hAnsiTheme="majorHAnsi" w:cs="Garamond"/>
        </w:rPr>
        <w:t>r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  <w:spacing w:val="2"/>
        </w:rPr>
        <w:t>h</w:t>
      </w:r>
      <w:r w:rsidRPr="007E70E0">
        <w:rPr>
          <w:rFonts w:asciiTheme="majorHAnsi" w:eastAsia="Garamond" w:hAnsiTheme="majorHAnsi" w:cs="Garamond"/>
          <w:spacing w:val="-2"/>
        </w:rPr>
        <w:t>o</w:t>
      </w:r>
      <w:r w:rsidRPr="007E70E0">
        <w:rPr>
          <w:rFonts w:asciiTheme="majorHAnsi" w:eastAsia="Garamond" w:hAnsiTheme="majorHAnsi" w:cs="Garamond"/>
          <w:spacing w:val="2"/>
        </w:rPr>
        <w:t>m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1"/>
        </w:rPr>
        <w:t>l</w:t>
      </w:r>
      <w:r w:rsidRPr="007E70E0">
        <w:rPr>
          <w:rFonts w:asciiTheme="majorHAnsi" w:eastAsia="Garamond" w:hAnsiTheme="majorHAnsi" w:cs="Garamond"/>
        </w:rPr>
        <w:t>ess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  <w:spacing w:val="2"/>
        </w:rPr>
        <w:t>p</w:t>
      </w:r>
      <w:r w:rsidRPr="007E70E0">
        <w:rPr>
          <w:rFonts w:asciiTheme="majorHAnsi" w:eastAsia="Garamond" w:hAnsiTheme="majorHAnsi" w:cs="Garamond"/>
          <w:spacing w:val="-3"/>
        </w:rPr>
        <w:t>e</w:t>
      </w:r>
      <w:r w:rsidRPr="007E70E0">
        <w:rPr>
          <w:rFonts w:asciiTheme="majorHAnsi" w:eastAsia="Garamond" w:hAnsiTheme="majorHAnsi" w:cs="Garamond"/>
          <w:spacing w:val="11"/>
        </w:rPr>
        <w:t>o</w:t>
      </w:r>
      <w:r w:rsidRPr="007E70E0">
        <w:rPr>
          <w:rFonts w:asciiTheme="majorHAnsi" w:eastAsia="Garamond" w:hAnsiTheme="majorHAnsi" w:cs="Garamond"/>
          <w:spacing w:val="2"/>
        </w:rPr>
        <w:t>p</w:t>
      </w:r>
      <w:r w:rsidRPr="007E70E0">
        <w:rPr>
          <w:rFonts w:asciiTheme="majorHAnsi" w:eastAsia="Garamond" w:hAnsiTheme="majorHAnsi" w:cs="Garamond"/>
          <w:spacing w:val="-2"/>
        </w:rPr>
        <w:t>l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</w:rPr>
        <w:t xml:space="preserve">n </w:t>
      </w:r>
      <w:r w:rsidRPr="007E70E0">
        <w:rPr>
          <w:rFonts w:asciiTheme="majorHAnsi" w:eastAsia="Garamond" w:hAnsiTheme="majorHAnsi" w:cs="Garamond"/>
          <w:spacing w:val="1"/>
        </w:rPr>
        <w:t>L</w:t>
      </w:r>
      <w:r w:rsidRPr="007E70E0">
        <w:rPr>
          <w:rFonts w:asciiTheme="majorHAnsi" w:eastAsia="Garamond" w:hAnsiTheme="majorHAnsi" w:cs="Garamond"/>
          <w:spacing w:val="2"/>
        </w:rPr>
        <w:t>on</w:t>
      </w:r>
      <w:r w:rsidRPr="007E70E0">
        <w:rPr>
          <w:rFonts w:asciiTheme="majorHAnsi" w:eastAsia="Garamond" w:hAnsiTheme="majorHAnsi" w:cs="Garamond"/>
          <w:spacing w:val="-4"/>
        </w:rPr>
        <w:t>d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 xml:space="preserve">n 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v</w:t>
      </w:r>
      <w:r w:rsidRPr="007E70E0">
        <w:rPr>
          <w:rFonts w:asciiTheme="majorHAnsi" w:eastAsia="Garamond" w:hAnsiTheme="majorHAnsi" w:cs="Garamond"/>
        </w:rPr>
        <w:t xml:space="preserve">er </w:t>
      </w:r>
      <w:r w:rsidRPr="007E70E0">
        <w:rPr>
          <w:rFonts w:asciiTheme="majorHAnsi" w:eastAsia="Garamond" w:hAnsiTheme="majorHAnsi" w:cs="Garamond"/>
          <w:spacing w:val="-3"/>
        </w:rPr>
        <w:t>C</w:t>
      </w:r>
      <w:r w:rsidRPr="007E70E0">
        <w:rPr>
          <w:rFonts w:asciiTheme="majorHAnsi" w:eastAsia="Garamond" w:hAnsiTheme="majorHAnsi" w:cs="Garamond"/>
          <w:spacing w:val="2"/>
        </w:rPr>
        <w:t>h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2"/>
        </w:rPr>
        <w:t>m</w:t>
      </w:r>
      <w:r w:rsidRPr="007E70E0">
        <w:rPr>
          <w:rFonts w:asciiTheme="majorHAnsi" w:eastAsia="Garamond" w:hAnsiTheme="majorHAnsi" w:cs="Garamond"/>
          <w:spacing w:val="-1"/>
        </w:rPr>
        <w:t>as</w:t>
      </w:r>
      <w:r w:rsidRPr="007E70E0">
        <w:rPr>
          <w:rFonts w:asciiTheme="majorHAnsi" w:eastAsia="Garamond" w:hAnsiTheme="majorHAnsi" w:cs="Garamond"/>
        </w:rPr>
        <w:t>.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W</w:t>
      </w:r>
      <w:r w:rsidRPr="007E70E0">
        <w:rPr>
          <w:rFonts w:asciiTheme="majorHAnsi" w:eastAsia="Garamond" w:hAnsiTheme="majorHAnsi" w:cs="Garamond"/>
          <w:spacing w:val="-2"/>
        </w:rPr>
        <w:t>o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  <w:spacing w:val="-2"/>
        </w:rPr>
        <w:t>ki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g</w:t>
      </w:r>
      <w:r w:rsidRPr="007E70E0">
        <w:rPr>
          <w:rFonts w:asciiTheme="majorHAnsi" w:eastAsia="Garamond" w:hAnsiTheme="majorHAnsi" w:cs="Garamond"/>
          <w:spacing w:val="4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w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</w:rPr>
        <w:t>h</w:t>
      </w:r>
      <w:r w:rsidRPr="007E70E0">
        <w:rPr>
          <w:rFonts w:asciiTheme="majorHAnsi" w:eastAsia="Garamond" w:hAnsiTheme="majorHAnsi" w:cs="Garamond"/>
          <w:spacing w:val="4"/>
        </w:rPr>
        <w:t xml:space="preserve"> </w:t>
      </w:r>
      <w:r w:rsidRPr="007E70E0">
        <w:rPr>
          <w:rFonts w:asciiTheme="majorHAnsi" w:eastAsia="Garamond" w:hAnsiTheme="majorHAnsi" w:cs="Garamond"/>
        </w:rPr>
        <w:t>a</w:t>
      </w:r>
      <w:r w:rsidRPr="007E70E0">
        <w:rPr>
          <w:rFonts w:asciiTheme="majorHAnsi" w:eastAsia="Garamond" w:hAnsiTheme="majorHAnsi" w:cs="Garamond"/>
          <w:spacing w:val="-3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</w:rPr>
        <w:t>eam</w:t>
      </w:r>
      <w:r w:rsidRPr="007E70E0">
        <w:rPr>
          <w:rFonts w:asciiTheme="majorHAnsi" w:eastAsia="Garamond" w:hAnsiTheme="majorHAnsi" w:cs="Garamond"/>
          <w:spacing w:val="3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</w:rPr>
        <w:t xml:space="preserve">n </w:t>
      </w:r>
      <w:r w:rsidRPr="007E70E0">
        <w:rPr>
          <w:rFonts w:asciiTheme="majorHAnsi" w:eastAsia="Garamond" w:hAnsiTheme="majorHAnsi" w:cs="Garamond"/>
          <w:spacing w:val="-2"/>
        </w:rPr>
        <w:t>t</w:t>
      </w:r>
      <w:r w:rsidRPr="007E70E0">
        <w:rPr>
          <w:rFonts w:asciiTheme="majorHAnsi" w:eastAsia="Garamond" w:hAnsiTheme="majorHAnsi" w:cs="Garamond"/>
          <w:spacing w:val="2"/>
        </w:rPr>
        <w:t>h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2"/>
        </w:rPr>
        <w:t xml:space="preserve"> </w:t>
      </w:r>
      <w:r w:rsidRPr="007E70E0">
        <w:rPr>
          <w:rFonts w:asciiTheme="majorHAnsi" w:eastAsia="Garamond" w:hAnsiTheme="majorHAnsi" w:cs="Garamond"/>
          <w:spacing w:val="2"/>
        </w:rPr>
        <w:t>m</w:t>
      </w:r>
      <w:r w:rsidRPr="007E70E0">
        <w:rPr>
          <w:rFonts w:asciiTheme="majorHAnsi" w:eastAsia="Garamond" w:hAnsiTheme="majorHAnsi" w:cs="Garamond"/>
        </w:rPr>
        <w:t>ed</w:t>
      </w:r>
      <w:r w:rsidRPr="007E70E0">
        <w:rPr>
          <w:rFonts w:asciiTheme="majorHAnsi" w:eastAsia="Garamond" w:hAnsiTheme="majorHAnsi" w:cs="Garamond"/>
          <w:spacing w:val="-1"/>
        </w:rPr>
        <w:t>i</w:t>
      </w:r>
      <w:r w:rsidRPr="007E70E0">
        <w:rPr>
          <w:rFonts w:asciiTheme="majorHAnsi" w:eastAsia="Garamond" w:hAnsiTheme="majorHAnsi" w:cs="Garamond"/>
        </w:rPr>
        <w:t>cal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</w:rPr>
        <w:t>c</w:t>
      </w:r>
      <w:r w:rsidRPr="007E70E0">
        <w:rPr>
          <w:rFonts w:asciiTheme="majorHAnsi" w:eastAsia="Garamond" w:hAnsiTheme="majorHAnsi" w:cs="Garamond"/>
          <w:spacing w:val="1"/>
        </w:rPr>
        <w:t>e</w:t>
      </w:r>
      <w:r w:rsidRPr="007E70E0">
        <w:rPr>
          <w:rFonts w:asciiTheme="majorHAnsi" w:eastAsia="Garamond" w:hAnsiTheme="majorHAnsi" w:cs="Garamond"/>
          <w:spacing w:val="-2"/>
        </w:rPr>
        <w:t>n</w:t>
      </w:r>
      <w:r w:rsidRPr="007E70E0">
        <w:rPr>
          <w:rFonts w:asciiTheme="majorHAnsi" w:eastAsia="Garamond" w:hAnsiTheme="majorHAnsi" w:cs="Garamond"/>
          <w:spacing w:val="5"/>
        </w:rPr>
        <w:t>t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t</w:t>
      </w:r>
      <w:r w:rsidRPr="007E70E0">
        <w:rPr>
          <w:rFonts w:asciiTheme="majorHAnsi" w:eastAsia="Garamond" w:hAnsiTheme="majorHAnsi" w:cs="Garamond"/>
        </w:rPr>
        <w:t>o</w:t>
      </w:r>
      <w:r w:rsidRPr="007E70E0">
        <w:rPr>
          <w:rFonts w:asciiTheme="majorHAnsi" w:eastAsia="Garamond" w:hAnsiTheme="majorHAnsi" w:cs="Garamond"/>
          <w:spacing w:val="4"/>
        </w:rPr>
        <w:t xml:space="preserve"> </w:t>
      </w:r>
      <w:r w:rsidRPr="007E70E0">
        <w:rPr>
          <w:rFonts w:asciiTheme="majorHAnsi" w:eastAsia="Garamond" w:hAnsiTheme="majorHAnsi" w:cs="Garamond"/>
        </w:rPr>
        <w:t>de</w:t>
      </w:r>
      <w:r w:rsidRPr="007E70E0">
        <w:rPr>
          <w:rFonts w:asciiTheme="majorHAnsi" w:eastAsia="Garamond" w:hAnsiTheme="majorHAnsi" w:cs="Garamond"/>
          <w:spacing w:val="-1"/>
        </w:rPr>
        <w:t>v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1"/>
        </w:rPr>
        <w:t>l</w:t>
      </w:r>
      <w:r w:rsidRPr="007E70E0">
        <w:rPr>
          <w:rFonts w:asciiTheme="majorHAnsi" w:eastAsia="Garamond" w:hAnsiTheme="majorHAnsi" w:cs="Garamond"/>
          <w:spacing w:val="-2"/>
        </w:rPr>
        <w:t>o</w:t>
      </w:r>
      <w:r w:rsidRPr="007E70E0">
        <w:rPr>
          <w:rFonts w:asciiTheme="majorHAnsi" w:eastAsia="Garamond" w:hAnsiTheme="majorHAnsi" w:cs="Garamond"/>
        </w:rPr>
        <w:t>p</w:t>
      </w:r>
      <w:r w:rsidRPr="007E70E0">
        <w:rPr>
          <w:rFonts w:asciiTheme="majorHAnsi" w:eastAsia="Garamond" w:hAnsiTheme="majorHAnsi" w:cs="Garamond"/>
          <w:spacing w:val="4"/>
        </w:rPr>
        <w:t xml:space="preserve"> </w:t>
      </w:r>
      <w:r w:rsidRPr="007E70E0">
        <w:rPr>
          <w:rFonts w:asciiTheme="majorHAnsi" w:eastAsia="Garamond" w:hAnsiTheme="majorHAnsi" w:cs="Garamond"/>
        </w:rPr>
        <w:t>a</w:t>
      </w:r>
      <w:r w:rsidRPr="007E70E0">
        <w:rPr>
          <w:rFonts w:asciiTheme="majorHAnsi" w:eastAsia="Garamond" w:hAnsiTheme="majorHAnsi" w:cs="Garamond"/>
          <w:spacing w:val="-3"/>
        </w:rPr>
        <w:t xml:space="preserve"> </w:t>
      </w:r>
      <w:r w:rsidRPr="007E70E0">
        <w:rPr>
          <w:rFonts w:asciiTheme="majorHAnsi" w:eastAsia="Garamond" w:hAnsiTheme="majorHAnsi" w:cs="Garamond"/>
          <w:spacing w:val="2"/>
        </w:rPr>
        <w:t>p</w:t>
      </w:r>
      <w:r w:rsidRPr="007E70E0">
        <w:rPr>
          <w:rFonts w:asciiTheme="majorHAnsi" w:eastAsia="Garamond" w:hAnsiTheme="majorHAnsi" w:cs="Garamond"/>
          <w:spacing w:val="-3"/>
        </w:rPr>
        <w:t>r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g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2"/>
        </w:rPr>
        <w:t>mm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2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w</w:t>
      </w:r>
      <w:r w:rsidRPr="007E70E0">
        <w:rPr>
          <w:rFonts w:asciiTheme="majorHAnsi" w:eastAsia="Garamond" w:hAnsiTheme="majorHAnsi" w:cs="Garamond"/>
          <w:spacing w:val="2"/>
        </w:rPr>
        <w:t>h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</w:rPr>
        <w:t xml:space="preserve">ch </w:t>
      </w:r>
      <w:r w:rsidRPr="007E70E0">
        <w:rPr>
          <w:rFonts w:asciiTheme="majorHAnsi" w:eastAsia="Garamond" w:hAnsiTheme="majorHAnsi" w:cs="Garamond"/>
          <w:spacing w:val="-1"/>
        </w:rPr>
        <w:t>ass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</w:rPr>
        <w:t>ed</w:t>
      </w:r>
      <w:r w:rsidRPr="007E70E0">
        <w:rPr>
          <w:rFonts w:asciiTheme="majorHAnsi" w:eastAsia="Garamond" w:hAnsiTheme="majorHAnsi" w:cs="Garamond"/>
          <w:spacing w:val="2"/>
        </w:rPr>
        <w:t xml:space="preserve"> hom</w:t>
      </w:r>
      <w:r w:rsidRPr="007E70E0">
        <w:rPr>
          <w:rFonts w:asciiTheme="majorHAnsi" w:eastAsia="Garamond" w:hAnsiTheme="majorHAnsi" w:cs="Garamond"/>
        </w:rPr>
        <w:t>eless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p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1"/>
        </w:rPr>
        <w:t>o</w:t>
      </w:r>
      <w:r w:rsidRPr="007E70E0">
        <w:rPr>
          <w:rFonts w:asciiTheme="majorHAnsi" w:eastAsia="Garamond" w:hAnsiTheme="majorHAnsi" w:cs="Garamond"/>
          <w:spacing w:val="2"/>
        </w:rPr>
        <w:t>p</w:t>
      </w:r>
      <w:r w:rsidRPr="007E70E0">
        <w:rPr>
          <w:rFonts w:asciiTheme="majorHAnsi" w:eastAsia="Garamond" w:hAnsiTheme="majorHAnsi" w:cs="Garamond"/>
          <w:spacing w:val="-2"/>
        </w:rPr>
        <w:t>l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</w:rPr>
        <w:t xml:space="preserve">n 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1"/>
        </w:rPr>
        <w:t>g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>r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 xml:space="preserve">g </w:t>
      </w:r>
      <w:r w:rsidRPr="007E70E0">
        <w:rPr>
          <w:rFonts w:asciiTheme="majorHAnsi" w:eastAsia="Garamond" w:hAnsiTheme="majorHAnsi" w:cs="Garamond"/>
          <w:spacing w:val="-1"/>
        </w:rPr>
        <w:t>w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</w:rPr>
        <w:t>h</w:t>
      </w:r>
      <w:r w:rsidRPr="007E70E0">
        <w:rPr>
          <w:rFonts w:asciiTheme="majorHAnsi" w:eastAsia="Garamond" w:hAnsiTheme="majorHAnsi" w:cs="Garamond"/>
          <w:spacing w:val="3"/>
        </w:rPr>
        <w:t xml:space="preserve"> </w:t>
      </w:r>
      <w:r w:rsidRPr="007E70E0">
        <w:rPr>
          <w:rFonts w:asciiTheme="majorHAnsi" w:eastAsia="Garamond" w:hAnsiTheme="majorHAnsi" w:cs="Garamond"/>
          <w:spacing w:val="2"/>
        </w:rPr>
        <w:t>G</w:t>
      </w:r>
      <w:r w:rsidRPr="007E70E0">
        <w:rPr>
          <w:rFonts w:asciiTheme="majorHAnsi" w:eastAsia="Garamond" w:hAnsiTheme="majorHAnsi" w:cs="Garamond"/>
        </w:rPr>
        <w:t>P’s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  <w:spacing w:val="-3"/>
        </w:rPr>
        <w:t>e</w:t>
      </w:r>
      <w:r w:rsidRPr="007E70E0">
        <w:rPr>
          <w:rFonts w:asciiTheme="majorHAnsi" w:eastAsia="Garamond" w:hAnsiTheme="majorHAnsi" w:cs="Garamond"/>
          <w:spacing w:val="-2"/>
        </w:rPr>
        <w:t>n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2"/>
        </w:rPr>
        <w:t>b</w:t>
      </w:r>
      <w:r w:rsidRPr="007E70E0">
        <w:rPr>
          <w:rFonts w:asciiTheme="majorHAnsi" w:eastAsia="Garamond" w:hAnsiTheme="majorHAnsi" w:cs="Garamond"/>
          <w:spacing w:val="-2"/>
        </w:rPr>
        <w:t>li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g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</w:rPr>
        <w:t>c</w:t>
      </w:r>
      <w:r w:rsidRPr="007E70E0">
        <w:rPr>
          <w:rFonts w:asciiTheme="majorHAnsi" w:eastAsia="Garamond" w:hAnsiTheme="majorHAnsi" w:cs="Garamond"/>
          <w:spacing w:val="2"/>
        </w:rPr>
        <w:t>on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2"/>
        </w:rPr>
        <w:t>u</w:t>
      </w:r>
      <w:r w:rsidRPr="007E70E0">
        <w:rPr>
          <w:rFonts w:asciiTheme="majorHAnsi" w:eastAsia="Garamond" w:hAnsiTheme="majorHAnsi" w:cs="Garamond"/>
          <w:spacing w:val="2"/>
        </w:rPr>
        <w:t>e</w:t>
      </w:r>
      <w:r w:rsidRPr="007E70E0">
        <w:rPr>
          <w:rFonts w:asciiTheme="majorHAnsi" w:eastAsia="Garamond" w:hAnsiTheme="majorHAnsi" w:cs="Garamond"/>
        </w:rPr>
        <w:t>d</w:t>
      </w:r>
      <w:r w:rsidRPr="007E70E0">
        <w:rPr>
          <w:rFonts w:asciiTheme="majorHAnsi" w:eastAsia="Garamond" w:hAnsiTheme="majorHAnsi" w:cs="Garamond"/>
          <w:spacing w:val="-2"/>
        </w:rPr>
        <w:t xml:space="preserve"> </w:t>
      </w:r>
      <w:r w:rsidRPr="007E70E0">
        <w:rPr>
          <w:rFonts w:asciiTheme="majorHAnsi" w:eastAsia="Garamond" w:hAnsiTheme="majorHAnsi" w:cs="Garamond"/>
        </w:rPr>
        <w:t>ca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2"/>
        </w:rPr>
        <w:t xml:space="preserve"> i</w:t>
      </w:r>
      <w:r w:rsidRPr="007E70E0">
        <w:rPr>
          <w:rFonts w:asciiTheme="majorHAnsi" w:eastAsia="Garamond" w:hAnsiTheme="majorHAnsi" w:cs="Garamond"/>
        </w:rPr>
        <w:t>n</w:t>
      </w:r>
      <w:r w:rsidRPr="007E70E0">
        <w:rPr>
          <w:rFonts w:asciiTheme="majorHAnsi" w:eastAsia="Garamond" w:hAnsiTheme="majorHAnsi" w:cs="Garamond"/>
          <w:spacing w:val="4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t</w:t>
      </w:r>
      <w:r w:rsidRPr="007E70E0">
        <w:rPr>
          <w:rFonts w:asciiTheme="majorHAnsi" w:eastAsia="Garamond" w:hAnsiTheme="majorHAnsi" w:cs="Garamond"/>
          <w:spacing w:val="2"/>
        </w:rPr>
        <w:t>h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2"/>
        </w:rPr>
        <w:t xml:space="preserve"> </w:t>
      </w:r>
      <w:r w:rsidRPr="007E70E0">
        <w:rPr>
          <w:rFonts w:asciiTheme="majorHAnsi" w:eastAsia="Garamond" w:hAnsiTheme="majorHAnsi" w:cs="Garamond"/>
        </w:rPr>
        <w:t>c</w:t>
      </w:r>
      <w:r w:rsidRPr="007E70E0">
        <w:rPr>
          <w:rFonts w:asciiTheme="majorHAnsi" w:eastAsia="Garamond" w:hAnsiTheme="majorHAnsi" w:cs="Garamond"/>
          <w:spacing w:val="-1"/>
        </w:rPr>
        <w:t>o</w:t>
      </w:r>
      <w:r w:rsidRPr="007E70E0">
        <w:rPr>
          <w:rFonts w:asciiTheme="majorHAnsi" w:eastAsia="Garamond" w:hAnsiTheme="majorHAnsi" w:cs="Garamond"/>
          <w:spacing w:val="2"/>
        </w:rPr>
        <w:t>mm</w:t>
      </w:r>
      <w:r w:rsidRPr="007E70E0">
        <w:rPr>
          <w:rFonts w:asciiTheme="majorHAnsi" w:eastAsia="Garamond" w:hAnsiTheme="majorHAnsi" w:cs="Garamond"/>
          <w:spacing w:val="-2"/>
        </w:rPr>
        <w:t>u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</w:rPr>
        <w:t>y.</w:t>
      </w:r>
    </w:p>
    <w:p w14:paraId="02320A14" w14:textId="77777777" w:rsidR="00DA63CA" w:rsidRPr="007E70E0" w:rsidRDefault="00DA63CA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54B94CCC" w14:textId="77777777" w:rsidR="00DA63CA" w:rsidRPr="007E70E0" w:rsidRDefault="007E70E0">
      <w:pPr>
        <w:ind w:left="141"/>
        <w:rPr>
          <w:rFonts w:asciiTheme="majorHAnsi" w:eastAsia="Garamond" w:hAnsiTheme="majorHAnsi" w:cs="Garamond"/>
        </w:rPr>
        <w:sectPr w:rsidR="00DA63CA" w:rsidRPr="007E70E0">
          <w:type w:val="continuous"/>
          <w:pgSz w:w="12240" w:h="15840"/>
          <w:pgMar w:top="840" w:right="1520" w:bottom="280" w:left="1660" w:header="720" w:footer="720" w:gutter="0"/>
          <w:cols w:space="720"/>
        </w:sectPr>
      </w:pPr>
      <w:r w:rsidRPr="007E70E0">
        <w:rPr>
          <w:rFonts w:asciiTheme="majorHAnsi" w:hAnsiTheme="majorHAnsi"/>
        </w:rPr>
        <w:t xml:space="preserve">     </w:t>
      </w:r>
      <w:r w:rsidRPr="007E70E0">
        <w:rPr>
          <w:rFonts w:asciiTheme="majorHAnsi" w:hAnsiTheme="majorHAnsi"/>
          <w:spacing w:val="37"/>
        </w:rPr>
        <w:t xml:space="preserve"> 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2"/>
        </w:rPr>
        <w:t>t</w:t>
      </w:r>
      <w:r w:rsidRPr="007E70E0">
        <w:rPr>
          <w:rFonts w:asciiTheme="majorHAnsi" w:eastAsia="Garamond" w:hAnsiTheme="majorHAnsi" w:cs="Garamond"/>
          <w:spacing w:val="-2"/>
        </w:rPr>
        <w:t>u</w:t>
      </w:r>
      <w:r w:rsidRPr="007E70E0">
        <w:rPr>
          <w:rFonts w:asciiTheme="majorHAnsi" w:eastAsia="Garamond" w:hAnsiTheme="majorHAnsi" w:cs="Garamond"/>
        </w:rPr>
        <w:t>de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t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  <w:spacing w:val="-3"/>
        </w:rPr>
        <w:t>e</w:t>
      </w:r>
      <w:r w:rsidRPr="007E70E0">
        <w:rPr>
          <w:rFonts w:asciiTheme="majorHAnsi" w:eastAsia="Garamond" w:hAnsiTheme="majorHAnsi" w:cs="Garamond"/>
          <w:spacing w:val="2"/>
        </w:rPr>
        <w:t>p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</w:rPr>
        <w:t>ese</w:t>
      </w:r>
      <w:r w:rsidRPr="007E70E0">
        <w:rPr>
          <w:rFonts w:asciiTheme="majorHAnsi" w:eastAsia="Garamond" w:hAnsiTheme="majorHAnsi" w:cs="Garamond"/>
          <w:spacing w:val="-2"/>
        </w:rPr>
        <w:t>n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2"/>
        </w:rPr>
        <w:t>iv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f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>r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</w:rPr>
        <w:t xml:space="preserve">St </w:t>
      </w:r>
      <w:r w:rsidRPr="007E70E0">
        <w:rPr>
          <w:rFonts w:asciiTheme="majorHAnsi" w:eastAsia="Garamond" w:hAnsiTheme="majorHAnsi" w:cs="Garamond"/>
          <w:spacing w:val="-2"/>
        </w:rPr>
        <w:t>G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  <w:spacing w:val="-2"/>
        </w:rPr>
        <w:t>g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1"/>
        </w:rPr>
        <w:t>’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-3"/>
        </w:rPr>
        <w:t xml:space="preserve"> </w:t>
      </w:r>
      <w:r w:rsidRPr="007E70E0">
        <w:rPr>
          <w:rFonts w:asciiTheme="majorHAnsi" w:eastAsia="Garamond" w:hAnsiTheme="majorHAnsi" w:cs="Garamond"/>
          <w:spacing w:val="2"/>
        </w:rPr>
        <w:t>ho</w:t>
      </w:r>
      <w:r w:rsidRPr="007E70E0">
        <w:rPr>
          <w:rFonts w:asciiTheme="majorHAnsi" w:eastAsia="Garamond" w:hAnsiTheme="majorHAnsi" w:cs="Garamond"/>
          <w:spacing w:val="-5"/>
        </w:rPr>
        <w:t>s</w:t>
      </w:r>
      <w:r w:rsidRPr="007E70E0">
        <w:rPr>
          <w:rFonts w:asciiTheme="majorHAnsi" w:eastAsia="Garamond" w:hAnsiTheme="majorHAnsi" w:cs="Garamond"/>
          <w:spacing w:val="2"/>
        </w:rPr>
        <w:t>p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</w:rPr>
        <w:t xml:space="preserve">l </w:t>
      </w:r>
      <w:r w:rsidRPr="007E70E0">
        <w:rPr>
          <w:rFonts w:asciiTheme="majorHAnsi" w:eastAsia="Garamond" w:hAnsiTheme="majorHAnsi" w:cs="Garamond"/>
          <w:spacing w:val="-1"/>
        </w:rPr>
        <w:t>f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>r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t</w:t>
      </w:r>
      <w:r w:rsidRPr="007E70E0">
        <w:rPr>
          <w:rFonts w:asciiTheme="majorHAnsi" w:eastAsia="Garamond" w:hAnsiTheme="majorHAnsi" w:cs="Garamond"/>
          <w:spacing w:val="2"/>
        </w:rPr>
        <w:t>h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R</w:t>
      </w:r>
      <w:r w:rsidRPr="007E70E0">
        <w:rPr>
          <w:rFonts w:asciiTheme="majorHAnsi" w:eastAsia="Garamond" w:hAnsiTheme="majorHAnsi" w:cs="Garamond"/>
          <w:spacing w:val="-2"/>
        </w:rPr>
        <w:t>o</w:t>
      </w:r>
      <w:r w:rsidRPr="007E70E0">
        <w:rPr>
          <w:rFonts w:asciiTheme="majorHAnsi" w:eastAsia="Garamond" w:hAnsiTheme="majorHAnsi" w:cs="Garamond"/>
        </w:rPr>
        <w:t>yal</w:t>
      </w:r>
      <w:r w:rsidRPr="007E70E0">
        <w:rPr>
          <w:rFonts w:asciiTheme="majorHAnsi" w:eastAsia="Garamond" w:hAnsiTheme="majorHAnsi" w:cs="Garamond"/>
          <w:spacing w:val="7"/>
        </w:rPr>
        <w:t xml:space="preserve"> 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>c</w:t>
      </w:r>
      <w:r w:rsidRPr="007E70E0">
        <w:rPr>
          <w:rFonts w:asciiTheme="majorHAnsi" w:eastAsia="Garamond" w:hAnsiTheme="majorHAnsi" w:cs="Garamond"/>
          <w:spacing w:val="-1"/>
        </w:rPr>
        <w:t>i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>t</w:t>
      </w:r>
      <w:r w:rsidRPr="007E70E0">
        <w:rPr>
          <w:rFonts w:asciiTheme="majorHAnsi" w:eastAsia="Garamond" w:hAnsiTheme="majorHAnsi" w:cs="Garamond"/>
        </w:rPr>
        <w:t>y</w:t>
      </w:r>
      <w:r w:rsidRPr="007E70E0">
        <w:rPr>
          <w:rFonts w:asciiTheme="majorHAnsi" w:eastAsia="Garamond" w:hAnsiTheme="majorHAnsi" w:cs="Garamond"/>
          <w:spacing w:val="-2"/>
        </w:rPr>
        <w:t xml:space="preserve"> 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>f</w:t>
      </w:r>
      <w:r w:rsidRPr="007E70E0">
        <w:rPr>
          <w:rFonts w:asciiTheme="majorHAnsi" w:eastAsia="Garamond" w:hAnsiTheme="majorHAnsi" w:cs="Garamond"/>
          <w:spacing w:val="-3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M</w:t>
      </w:r>
      <w:r w:rsidRPr="007E70E0">
        <w:rPr>
          <w:rFonts w:asciiTheme="majorHAnsi" w:eastAsia="Garamond" w:hAnsiTheme="majorHAnsi" w:cs="Garamond"/>
        </w:rPr>
        <w:t>ed</w:t>
      </w:r>
      <w:r w:rsidRPr="007E70E0">
        <w:rPr>
          <w:rFonts w:asciiTheme="majorHAnsi" w:eastAsia="Garamond" w:hAnsiTheme="majorHAnsi" w:cs="Garamond"/>
          <w:spacing w:val="-1"/>
        </w:rPr>
        <w:t>i</w:t>
      </w:r>
      <w:r w:rsidRPr="007E70E0">
        <w:rPr>
          <w:rFonts w:asciiTheme="majorHAnsi" w:eastAsia="Garamond" w:hAnsiTheme="majorHAnsi" w:cs="Garamond"/>
        </w:rPr>
        <w:t>c</w:t>
      </w:r>
      <w:r w:rsidRPr="007E70E0">
        <w:rPr>
          <w:rFonts w:asciiTheme="majorHAnsi" w:eastAsia="Garamond" w:hAnsiTheme="majorHAnsi" w:cs="Garamond"/>
          <w:spacing w:val="-1"/>
        </w:rPr>
        <w:t>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e.</w:t>
      </w:r>
      <w:r w:rsidRPr="007E70E0">
        <w:rPr>
          <w:rFonts w:asciiTheme="majorHAnsi" w:eastAsia="Garamond" w:hAnsiTheme="majorHAnsi" w:cs="Garamond"/>
          <w:spacing w:val="1"/>
        </w:rPr>
        <w:t xml:space="preserve"> (</w:t>
      </w:r>
      <w:r w:rsidRPr="007E70E0">
        <w:rPr>
          <w:rFonts w:asciiTheme="majorHAnsi" w:eastAsia="Garamond" w:hAnsiTheme="majorHAnsi" w:cs="Garamond"/>
          <w:spacing w:val="-2"/>
        </w:rPr>
        <w:t>2005</w:t>
      </w:r>
      <w:r w:rsidRPr="007E70E0">
        <w:rPr>
          <w:rFonts w:asciiTheme="majorHAnsi" w:eastAsia="Garamond" w:hAnsiTheme="majorHAnsi" w:cs="Garamond"/>
          <w:spacing w:val="1"/>
        </w:rPr>
        <w:t>-</w:t>
      </w:r>
      <w:r w:rsidRPr="007E70E0">
        <w:rPr>
          <w:rFonts w:asciiTheme="majorHAnsi" w:eastAsia="Garamond" w:hAnsiTheme="majorHAnsi" w:cs="Garamond"/>
          <w:spacing w:val="-2"/>
        </w:rPr>
        <w:t>2</w:t>
      </w:r>
      <w:r w:rsidRPr="007E70E0">
        <w:rPr>
          <w:rFonts w:asciiTheme="majorHAnsi" w:eastAsia="Garamond" w:hAnsiTheme="majorHAnsi" w:cs="Garamond"/>
          <w:spacing w:val="2"/>
        </w:rPr>
        <w:t>0</w:t>
      </w:r>
      <w:r w:rsidRPr="007E70E0">
        <w:rPr>
          <w:rFonts w:asciiTheme="majorHAnsi" w:eastAsia="Garamond" w:hAnsiTheme="majorHAnsi" w:cs="Garamond"/>
          <w:spacing w:val="-2"/>
        </w:rPr>
        <w:t>07</w:t>
      </w:r>
      <w:r w:rsidRPr="007E70E0">
        <w:rPr>
          <w:rFonts w:asciiTheme="majorHAnsi" w:eastAsia="Garamond" w:hAnsiTheme="majorHAnsi" w:cs="Garamond"/>
        </w:rPr>
        <w:t>)</w:t>
      </w:r>
    </w:p>
    <w:p w14:paraId="63C41C68" w14:textId="77777777" w:rsidR="00DA63CA" w:rsidRPr="007E70E0" w:rsidRDefault="007E70E0">
      <w:pPr>
        <w:spacing w:before="77"/>
        <w:ind w:left="161"/>
        <w:rPr>
          <w:rFonts w:asciiTheme="majorHAnsi" w:eastAsia="Garamond" w:hAnsiTheme="majorHAnsi" w:cs="Garamond"/>
          <w:sz w:val="24"/>
          <w:szCs w:val="24"/>
        </w:rPr>
      </w:pPr>
      <w:r w:rsidRPr="007E70E0">
        <w:rPr>
          <w:rFonts w:asciiTheme="majorHAnsi" w:hAnsiTheme="majorHAnsi"/>
        </w:rPr>
        <w:lastRenderedPageBreak/>
        <w:pict w14:anchorId="0268CCB3">
          <v:group id="_x0000_s1034" style="position:absolute;left:0;text-align:left;margin-left:90pt;margin-top:18.55pt;width:441pt;height:0;z-index:-251656704;mso-position-horizontal-relative:page" coordorigin="1800,371" coordsize="8820,0">
            <v:shape id="_x0000_s1035" style="position:absolute;left:1800;top:371;width:8820;height:0" coordorigin="1800,371" coordsize="8820,0" path="m1800,371r8820,e" filled="f" strokecolor="#4f81bc">
              <v:path arrowok="t"/>
            </v:shape>
            <w10:wrap anchorx="page"/>
          </v:group>
        </w:pict>
      </w:r>
      <w:r w:rsidRPr="007E70E0">
        <w:rPr>
          <w:rFonts w:asciiTheme="majorHAnsi" w:eastAsia="Garamond" w:hAnsiTheme="majorHAnsi" w:cs="Garamond"/>
          <w:b/>
          <w:spacing w:val="-2"/>
          <w:sz w:val="24"/>
          <w:szCs w:val="24"/>
        </w:rPr>
        <w:t>A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u</w:t>
      </w:r>
      <w:r w:rsidRPr="007E70E0">
        <w:rPr>
          <w:rFonts w:asciiTheme="majorHAnsi" w:eastAsia="Garamond" w:hAnsiTheme="majorHAnsi" w:cs="Garamond"/>
          <w:b/>
          <w:spacing w:val="-1"/>
          <w:sz w:val="24"/>
          <w:szCs w:val="24"/>
        </w:rPr>
        <w:t>d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it</w:t>
      </w:r>
    </w:p>
    <w:p w14:paraId="75829AA5" w14:textId="77777777" w:rsidR="00DA63CA" w:rsidRPr="007E70E0" w:rsidRDefault="00DA63CA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2E73961E" w14:textId="77777777" w:rsidR="00DA63CA" w:rsidRPr="007E70E0" w:rsidRDefault="007E70E0">
      <w:pPr>
        <w:ind w:left="228"/>
        <w:rPr>
          <w:rFonts w:asciiTheme="majorHAnsi" w:eastAsia="Garamond" w:hAnsiTheme="majorHAnsi" w:cs="Garamond"/>
        </w:rPr>
      </w:pPr>
      <w:r w:rsidRPr="007E70E0">
        <w:rPr>
          <w:rFonts w:asciiTheme="majorHAnsi" w:hAnsiTheme="majorHAnsi"/>
        </w:rPr>
        <w:t xml:space="preserve">    </w:t>
      </w:r>
      <w:r w:rsidRPr="007E70E0">
        <w:rPr>
          <w:rFonts w:asciiTheme="majorHAnsi" w:hAnsiTheme="majorHAnsi"/>
          <w:spacing w:val="19"/>
        </w:rPr>
        <w:t xml:space="preserve"> </w:t>
      </w:r>
      <w:r w:rsidRPr="007E70E0">
        <w:rPr>
          <w:rFonts w:asciiTheme="majorHAnsi" w:eastAsia="Garamond" w:hAnsiTheme="majorHAnsi" w:cs="Garamond"/>
        </w:rPr>
        <w:t>St</w:t>
      </w:r>
      <w:r w:rsidRPr="007E70E0">
        <w:rPr>
          <w:rFonts w:asciiTheme="majorHAnsi" w:eastAsia="Garamond" w:hAnsiTheme="majorHAnsi" w:cs="Garamond"/>
          <w:spacing w:val="3"/>
        </w:rPr>
        <w:t xml:space="preserve"> </w:t>
      </w:r>
      <w:r w:rsidRPr="007E70E0">
        <w:rPr>
          <w:rFonts w:asciiTheme="majorHAnsi" w:eastAsia="Garamond" w:hAnsiTheme="majorHAnsi" w:cs="Garamond"/>
          <w:spacing w:val="-3"/>
        </w:rPr>
        <w:t>J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2"/>
        </w:rPr>
        <w:t>p</w:t>
      </w:r>
      <w:r w:rsidRPr="007E70E0">
        <w:rPr>
          <w:rFonts w:asciiTheme="majorHAnsi" w:eastAsia="Garamond" w:hAnsiTheme="majorHAnsi" w:cs="Garamond"/>
          <w:spacing w:val="-3"/>
        </w:rPr>
        <w:t>e</w:t>
      </w:r>
      <w:r w:rsidRPr="007E70E0">
        <w:rPr>
          <w:rFonts w:asciiTheme="majorHAnsi" w:eastAsia="Garamond" w:hAnsiTheme="majorHAnsi" w:cs="Garamond"/>
          <w:spacing w:val="2"/>
        </w:rPr>
        <w:t>h</w:t>
      </w:r>
      <w:r w:rsidRPr="007E70E0">
        <w:rPr>
          <w:rFonts w:asciiTheme="majorHAnsi" w:eastAsia="Garamond" w:hAnsiTheme="majorHAnsi" w:cs="Garamond"/>
        </w:rPr>
        <w:t>’s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</w:rPr>
        <w:t>H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5"/>
        </w:rPr>
        <w:t>s</w:t>
      </w:r>
      <w:r w:rsidRPr="007E70E0">
        <w:rPr>
          <w:rFonts w:asciiTheme="majorHAnsi" w:eastAsia="Garamond" w:hAnsiTheme="majorHAnsi" w:cs="Garamond"/>
          <w:spacing w:val="2"/>
        </w:rPr>
        <w:t>p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-2"/>
        </w:rPr>
        <w:t>l</w:t>
      </w:r>
      <w:r w:rsidRPr="007E70E0">
        <w:rPr>
          <w:rFonts w:asciiTheme="majorHAnsi" w:eastAsia="Garamond" w:hAnsiTheme="majorHAnsi" w:cs="Garamond"/>
        </w:rPr>
        <w:t>,</w:t>
      </w:r>
      <w:r w:rsidRPr="007E70E0">
        <w:rPr>
          <w:rFonts w:asciiTheme="majorHAnsi" w:eastAsia="Garamond" w:hAnsiTheme="majorHAnsi" w:cs="Garamond"/>
          <w:spacing w:val="2"/>
        </w:rPr>
        <w:t xml:space="preserve"> N</w:t>
      </w:r>
      <w:r w:rsidRPr="007E70E0">
        <w:rPr>
          <w:rFonts w:asciiTheme="majorHAnsi" w:eastAsia="Garamond" w:hAnsiTheme="majorHAnsi" w:cs="Garamond"/>
        </w:rPr>
        <w:t>ew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  <w:spacing w:val="-4"/>
        </w:rPr>
        <w:t>S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u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</w:rPr>
        <w:t xml:space="preserve">h </w:t>
      </w:r>
      <w:r w:rsidRPr="007E70E0">
        <w:rPr>
          <w:rFonts w:asciiTheme="majorHAnsi" w:eastAsia="Garamond" w:hAnsiTheme="majorHAnsi" w:cs="Garamond"/>
          <w:spacing w:val="-1"/>
        </w:rPr>
        <w:t>Wa</w:t>
      </w:r>
      <w:r w:rsidRPr="007E70E0">
        <w:rPr>
          <w:rFonts w:asciiTheme="majorHAnsi" w:eastAsia="Garamond" w:hAnsiTheme="majorHAnsi" w:cs="Garamond"/>
          <w:spacing w:val="-2"/>
        </w:rPr>
        <w:t>l</w:t>
      </w:r>
      <w:r w:rsidRPr="007E70E0">
        <w:rPr>
          <w:rFonts w:asciiTheme="majorHAnsi" w:eastAsia="Garamond" w:hAnsiTheme="majorHAnsi" w:cs="Garamond"/>
        </w:rPr>
        <w:t>es.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</w:rPr>
        <w:t>A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Wa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 xml:space="preserve">g 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m</w:t>
      </w:r>
      <w:r w:rsidRPr="007E70E0">
        <w:rPr>
          <w:rFonts w:asciiTheme="majorHAnsi" w:eastAsia="Garamond" w:hAnsiTheme="majorHAnsi" w:cs="Garamond"/>
        </w:rPr>
        <w:t>es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</w:rPr>
        <w:t>a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Fa</w:t>
      </w:r>
      <w:r w:rsidRPr="007E70E0">
        <w:rPr>
          <w:rFonts w:asciiTheme="majorHAnsi" w:eastAsia="Garamond" w:hAnsiTheme="majorHAnsi" w:cs="Garamond"/>
          <w:spacing w:val="-3"/>
        </w:rPr>
        <w:t>c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>r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</w:rPr>
        <w:t xml:space="preserve">n </w:t>
      </w:r>
      <w:r w:rsidRPr="007E70E0">
        <w:rPr>
          <w:rFonts w:asciiTheme="majorHAnsi" w:eastAsia="Garamond" w:hAnsiTheme="majorHAnsi" w:cs="Garamond"/>
          <w:spacing w:val="1"/>
        </w:rPr>
        <w:t>C</w:t>
      </w:r>
      <w:r w:rsidRPr="007E70E0">
        <w:rPr>
          <w:rFonts w:asciiTheme="majorHAnsi" w:eastAsia="Garamond" w:hAnsiTheme="majorHAnsi" w:cs="Garamond"/>
          <w:spacing w:val="-2"/>
        </w:rPr>
        <w:t>o</w:t>
      </w:r>
      <w:r w:rsidRPr="007E70E0">
        <w:rPr>
          <w:rFonts w:asciiTheme="majorHAnsi" w:eastAsia="Garamond" w:hAnsiTheme="majorHAnsi" w:cs="Garamond"/>
          <w:spacing w:val="2"/>
        </w:rPr>
        <w:t>mp</w:t>
      </w:r>
      <w:r w:rsidRPr="007E70E0">
        <w:rPr>
          <w:rFonts w:asciiTheme="majorHAnsi" w:eastAsia="Garamond" w:hAnsiTheme="majorHAnsi" w:cs="Garamond"/>
          <w:spacing w:val="-2"/>
        </w:rPr>
        <w:t>li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c</w:t>
      </w:r>
      <w:r w:rsidRPr="007E70E0">
        <w:rPr>
          <w:rFonts w:asciiTheme="majorHAnsi" w:eastAsia="Garamond" w:hAnsiTheme="majorHAnsi" w:cs="Garamond"/>
          <w:spacing w:val="1"/>
        </w:rPr>
        <w:t>e</w:t>
      </w:r>
      <w:r w:rsidRPr="007E70E0">
        <w:rPr>
          <w:rFonts w:asciiTheme="majorHAnsi" w:eastAsia="Garamond" w:hAnsiTheme="majorHAnsi" w:cs="Garamond"/>
        </w:rPr>
        <w:t>?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201</w:t>
      </w:r>
      <w:r w:rsidRPr="007E70E0">
        <w:rPr>
          <w:rFonts w:asciiTheme="majorHAnsi" w:eastAsia="Garamond" w:hAnsiTheme="majorHAnsi" w:cs="Garamond"/>
        </w:rPr>
        <w:t xml:space="preserve">2 </w:t>
      </w:r>
      <w:r w:rsidRPr="007E70E0">
        <w:rPr>
          <w:rFonts w:asciiTheme="majorHAnsi" w:eastAsia="Garamond" w:hAnsiTheme="majorHAnsi" w:cs="Garamond"/>
          <w:spacing w:val="1"/>
        </w:rPr>
        <w:t>J</w:t>
      </w:r>
      <w:r w:rsidRPr="007E70E0">
        <w:rPr>
          <w:rFonts w:asciiTheme="majorHAnsi" w:eastAsia="Garamond" w:hAnsiTheme="majorHAnsi" w:cs="Garamond"/>
        </w:rPr>
        <w:t>.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D</w:t>
      </w:r>
      <w:r w:rsidRPr="007E70E0">
        <w:rPr>
          <w:rFonts w:asciiTheme="majorHAnsi" w:eastAsia="Garamond" w:hAnsiTheme="majorHAnsi" w:cs="Garamond"/>
          <w:spacing w:val="2"/>
        </w:rPr>
        <w:t>on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-2"/>
        </w:rPr>
        <w:t>l</w:t>
      </w:r>
      <w:r w:rsidRPr="007E70E0">
        <w:rPr>
          <w:rFonts w:asciiTheme="majorHAnsi" w:eastAsia="Garamond" w:hAnsiTheme="majorHAnsi" w:cs="Garamond"/>
        </w:rPr>
        <w:t>d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2"/>
        </w:rPr>
        <w:t>on</w:t>
      </w:r>
      <w:r w:rsidRPr="007E70E0">
        <w:rPr>
          <w:rFonts w:asciiTheme="majorHAnsi" w:eastAsia="Garamond" w:hAnsiTheme="majorHAnsi" w:cs="Garamond"/>
        </w:rPr>
        <w:t>.</w:t>
      </w:r>
    </w:p>
    <w:p w14:paraId="2352BF36" w14:textId="77777777" w:rsidR="00DA63CA" w:rsidRPr="007E70E0" w:rsidRDefault="007E70E0">
      <w:pPr>
        <w:spacing w:line="220" w:lineRule="exact"/>
        <w:ind w:left="228"/>
        <w:rPr>
          <w:rFonts w:asciiTheme="majorHAnsi" w:eastAsia="Garamond" w:hAnsiTheme="majorHAnsi" w:cs="Garamond"/>
        </w:rPr>
      </w:pPr>
      <w:r w:rsidRPr="007E70E0">
        <w:rPr>
          <w:rFonts w:asciiTheme="majorHAnsi" w:hAnsiTheme="majorHAnsi"/>
          <w:position w:val="1"/>
        </w:rPr>
        <w:t xml:space="preserve">    </w:t>
      </w:r>
      <w:r w:rsidRPr="007E70E0">
        <w:rPr>
          <w:rFonts w:asciiTheme="majorHAnsi" w:hAnsiTheme="majorHAnsi"/>
          <w:spacing w:val="19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1"/>
          <w:position w:val="1"/>
        </w:rPr>
        <w:t>M</w:t>
      </w:r>
      <w:r w:rsidRPr="007E70E0">
        <w:rPr>
          <w:rFonts w:asciiTheme="majorHAnsi" w:eastAsia="Garamond" w:hAnsiTheme="majorHAnsi" w:cs="Garamond"/>
          <w:spacing w:val="-1"/>
          <w:position w:val="1"/>
        </w:rPr>
        <w:t>a</w:t>
      </w:r>
      <w:r w:rsidRPr="007E70E0">
        <w:rPr>
          <w:rFonts w:asciiTheme="majorHAnsi" w:eastAsia="Garamond" w:hAnsiTheme="majorHAnsi" w:cs="Garamond"/>
          <w:spacing w:val="1"/>
          <w:position w:val="1"/>
        </w:rPr>
        <w:t>y</w:t>
      </w:r>
      <w:r w:rsidRPr="007E70E0">
        <w:rPr>
          <w:rFonts w:asciiTheme="majorHAnsi" w:eastAsia="Garamond" w:hAnsiTheme="majorHAnsi" w:cs="Garamond"/>
          <w:position w:val="1"/>
        </w:rPr>
        <w:t>d</w:t>
      </w:r>
      <w:r w:rsidRPr="007E70E0">
        <w:rPr>
          <w:rFonts w:asciiTheme="majorHAnsi" w:eastAsia="Garamond" w:hAnsiTheme="majorHAnsi" w:cs="Garamond"/>
          <w:spacing w:val="-1"/>
          <w:position w:val="1"/>
        </w:rPr>
        <w:t>a</w:t>
      </w:r>
      <w:r w:rsidRPr="007E70E0">
        <w:rPr>
          <w:rFonts w:asciiTheme="majorHAnsi" w:eastAsia="Garamond" w:hAnsiTheme="majorHAnsi" w:cs="Garamond"/>
          <w:position w:val="1"/>
        </w:rPr>
        <w:t>y</w:t>
      </w:r>
      <w:r w:rsidRPr="007E70E0">
        <w:rPr>
          <w:rFonts w:asciiTheme="majorHAnsi" w:eastAsia="Garamond" w:hAnsiTheme="majorHAnsi" w:cs="Garamond"/>
          <w:spacing w:val="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position w:val="1"/>
        </w:rPr>
        <w:t>H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spacing w:val="-1"/>
          <w:position w:val="1"/>
        </w:rPr>
        <w:t>s</w:t>
      </w:r>
      <w:r w:rsidRPr="007E70E0">
        <w:rPr>
          <w:rFonts w:asciiTheme="majorHAnsi" w:eastAsia="Garamond" w:hAnsiTheme="majorHAnsi" w:cs="Garamond"/>
          <w:spacing w:val="2"/>
          <w:position w:val="1"/>
        </w:rPr>
        <w:t>p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spacing w:val="1"/>
          <w:position w:val="1"/>
        </w:rPr>
        <w:t>t</w:t>
      </w:r>
      <w:r w:rsidRPr="007E70E0">
        <w:rPr>
          <w:rFonts w:asciiTheme="majorHAnsi" w:eastAsia="Garamond" w:hAnsiTheme="majorHAnsi" w:cs="Garamond"/>
          <w:spacing w:val="-1"/>
          <w:position w:val="1"/>
        </w:rPr>
        <w:t>a</w:t>
      </w:r>
      <w:r w:rsidRPr="007E70E0">
        <w:rPr>
          <w:rFonts w:asciiTheme="majorHAnsi" w:eastAsia="Garamond" w:hAnsiTheme="majorHAnsi" w:cs="Garamond"/>
          <w:position w:val="1"/>
        </w:rPr>
        <w:t xml:space="preserve">l </w:t>
      </w:r>
      <w:r w:rsidRPr="007E70E0">
        <w:rPr>
          <w:rFonts w:asciiTheme="majorHAnsi" w:eastAsia="Garamond" w:hAnsiTheme="majorHAnsi" w:cs="Garamond"/>
          <w:spacing w:val="2"/>
          <w:position w:val="1"/>
        </w:rPr>
        <w:t>N</w:t>
      </w:r>
      <w:r w:rsidRPr="007E70E0">
        <w:rPr>
          <w:rFonts w:asciiTheme="majorHAnsi" w:eastAsia="Garamond" w:hAnsiTheme="majorHAnsi" w:cs="Garamond"/>
          <w:position w:val="1"/>
        </w:rPr>
        <w:t>HS</w:t>
      </w:r>
      <w:r w:rsidRPr="007E70E0">
        <w:rPr>
          <w:rFonts w:asciiTheme="majorHAnsi" w:eastAsia="Garamond" w:hAnsiTheme="majorHAnsi" w:cs="Garamond"/>
          <w:spacing w:val="-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3"/>
          <w:position w:val="1"/>
        </w:rPr>
        <w:t>T</w:t>
      </w:r>
      <w:r w:rsidRPr="007E70E0">
        <w:rPr>
          <w:rFonts w:asciiTheme="majorHAnsi" w:eastAsia="Garamond" w:hAnsiTheme="majorHAnsi" w:cs="Garamond"/>
          <w:spacing w:val="1"/>
          <w:position w:val="1"/>
        </w:rPr>
        <w:t>r</w:t>
      </w:r>
      <w:r w:rsidRPr="007E70E0">
        <w:rPr>
          <w:rFonts w:asciiTheme="majorHAnsi" w:eastAsia="Garamond" w:hAnsiTheme="majorHAnsi" w:cs="Garamond"/>
          <w:spacing w:val="-2"/>
          <w:position w:val="1"/>
        </w:rPr>
        <w:t>u</w:t>
      </w:r>
      <w:r w:rsidRPr="007E70E0">
        <w:rPr>
          <w:rFonts w:asciiTheme="majorHAnsi" w:eastAsia="Garamond" w:hAnsiTheme="majorHAnsi" w:cs="Garamond"/>
          <w:spacing w:val="-1"/>
          <w:position w:val="1"/>
        </w:rPr>
        <w:t>s</w:t>
      </w:r>
      <w:r w:rsidRPr="007E70E0">
        <w:rPr>
          <w:rFonts w:asciiTheme="majorHAnsi" w:eastAsia="Garamond" w:hAnsiTheme="majorHAnsi" w:cs="Garamond"/>
          <w:position w:val="1"/>
        </w:rPr>
        <w:t>t</w:t>
      </w:r>
      <w:r w:rsidRPr="007E70E0">
        <w:rPr>
          <w:rFonts w:asciiTheme="majorHAnsi" w:eastAsia="Garamond" w:hAnsiTheme="majorHAnsi" w:cs="Garamond"/>
          <w:spacing w:val="6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2"/>
          <w:position w:val="1"/>
        </w:rPr>
        <w:t>(</w:t>
      </w:r>
      <w:r w:rsidRPr="007E70E0">
        <w:rPr>
          <w:rFonts w:asciiTheme="majorHAnsi" w:eastAsia="Garamond" w:hAnsiTheme="majorHAnsi" w:cs="Garamond"/>
          <w:spacing w:val="2"/>
          <w:position w:val="1"/>
        </w:rPr>
        <w:t>D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-2"/>
          <w:position w:val="1"/>
        </w:rPr>
        <w:t>r</w:t>
      </w:r>
      <w:r w:rsidRPr="007E70E0">
        <w:rPr>
          <w:rFonts w:asciiTheme="majorHAnsi" w:eastAsia="Garamond" w:hAnsiTheme="majorHAnsi" w:cs="Garamond"/>
          <w:spacing w:val="2"/>
          <w:position w:val="1"/>
        </w:rPr>
        <w:t>m</w:t>
      </w:r>
      <w:r w:rsidRPr="007E70E0">
        <w:rPr>
          <w:rFonts w:asciiTheme="majorHAnsi" w:eastAsia="Garamond" w:hAnsiTheme="majorHAnsi" w:cs="Garamond"/>
          <w:spacing w:val="-1"/>
          <w:position w:val="1"/>
        </w:rPr>
        <w:t>a</w:t>
      </w:r>
      <w:r w:rsidRPr="007E70E0">
        <w:rPr>
          <w:rFonts w:asciiTheme="majorHAnsi" w:eastAsia="Garamond" w:hAnsiTheme="majorHAnsi" w:cs="Garamond"/>
          <w:spacing w:val="1"/>
          <w:position w:val="1"/>
        </w:rPr>
        <w:t>t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spacing w:val="-2"/>
          <w:position w:val="1"/>
        </w:rPr>
        <w:t>l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spacing w:val="-2"/>
          <w:position w:val="1"/>
        </w:rPr>
        <w:t>g</w:t>
      </w:r>
      <w:r w:rsidRPr="007E70E0">
        <w:rPr>
          <w:rFonts w:asciiTheme="majorHAnsi" w:eastAsia="Garamond" w:hAnsiTheme="majorHAnsi" w:cs="Garamond"/>
          <w:position w:val="1"/>
        </w:rPr>
        <w:t>y</w:t>
      </w:r>
      <w:r w:rsidRPr="007E70E0">
        <w:rPr>
          <w:rFonts w:asciiTheme="majorHAnsi" w:eastAsia="Garamond" w:hAnsiTheme="majorHAnsi" w:cs="Garamond"/>
          <w:spacing w:val="2"/>
          <w:position w:val="1"/>
        </w:rPr>
        <w:t>)</w:t>
      </w:r>
      <w:r w:rsidRPr="007E70E0">
        <w:rPr>
          <w:rFonts w:asciiTheme="majorHAnsi" w:eastAsia="Garamond" w:hAnsiTheme="majorHAnsi" w:cs="Garamond"/>
          <w:position w:val="1"/>
        </w:rPr>
        <w:t>.</w:t>
      </w:r>
      <w:r w:rsidRPr="007E70E0">
        <w:rPr>
          <w:rFonts w:asciiTheme="majorHAnsi" w:eastAsia="Garamond" w:hAnsiTheme="majorHAnsi" w:cs="Garamond"/>
          <w:spacing w:val="-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3"/>
          <w:position w:val="1"/>
        </w:rPr>
        <w:t>C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spacing w:val="-2"/>
          <w:position w:val="1"/>
        </w:rPr>
        <w:t>m</w:t>
      </w:r>
      <w:r w:rsidRPr="007E70E0">
        <w:rPr>
          <w:rFonts w:asciiTheme="majorHAnsi" w:eastAsia="Garamond" w:hAnsiTheme="majorHAnsi" w:cs="Garamond"/>
          <w:spacing w:val="2"/>
          <w:position w:val="1"/>
        </w:rPr>
        <w:t>p</w:t>
      </w:r>
      <w:r w:rsidRPr="007E70E0">
        <w:rPr>
          <w:rFonts w:asciiTheme="majorHAnsi" w:eastAsia="Garamond" w:hAnsiTheme="majorHAnsi" w:cs="Garamond"/>
          <w:spacing w:val="-1"/>
          <w:position w:val="1"/>
        </w:rPr>
        <w:t>a</w:t>
      </w:r>
      <w:r w:rsidRPr="007E70E0">
        <w:rPr>
          <w:rFonts w:asciiTheme="majorHAnsi" w:eastAsia="Garamond" w:hAnsiTheme="majorHAnsi" w:cs="Garamond"/>
          <w:spacing w:val="1"/>
          <w:position w:val="1"/>
        </w:rPr>
        <w:t>r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spacing w:val="-1"/>
          <w:position w:val="1"/>
        </w:rPr>
        <w:t>s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position w:val="1"/>
        </w:rPr>
        <w:t xml:space="preserve">n 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position w:val="1"/>
        </w:rPr>
        <w:t>f</w:t>
      </w:r>
      <w:r w:rsidRPr="007E70E0">
        <w:rPr>
          <w:rFonts w:asciiTheme="majorHAnsi" w:eastAsia="Garamond" w:hAnsiTheme="majorHAnsi" w:cs="Garamond"/>
          <w:spacing w:val="1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3"/>
          <w:position w:val="1"/>
        </w:rPr>
        <w:t>C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spacing w:val="-2"/>
          <w:position w:val="1"/>
        </w:rPr>
        <w:t>m</w:t>
      </w:r>
      <w:r w:rsidRPr="007E70E0">
        <w:rPr>
          <w:rFonts w:asciiTheme="majorHAnsi" w:eastAsia="Garamond" w:hAnsiTheme="majorHAnsi" w:cs="Garamond"/>
          <w:spacing w:val="2"/>
          <w:position w:val="1"/>
        </w:rPr>
        <w:t>m</w:t>
      </w:r>
      <w:r w:rsidRPr="007E70E0">
        <w:rPr>
          <w:rFonts w:asciiTheme="majorHAnsi" w:eastAsia="Garamond" w:hAnsiTheme="majorHAnsi" w:cs="Garamond"/>
          <w:spacing w:val="-2"/>
          <w:position w:val="1"/>
        </w:rPr>
        <w:t>u</w:t>
      </w:r>
      <w:r w:rsidRPr="007E70E0">
        <w:rPr>
          <w:rFonts w:asciiTheme="majorHAnsi" w:eastAsia="Garamond" w:hAnsiTheme="majorHAnsi" w:cs="Garamond"/>
          <w:spacing w:val="2"/>
          <w:position w:val="1"/>
        </w:rPr>
        <w:t>n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position w:val="1"/>
        </w:rPr>
        <w:t>ca</w:t>
      </w:r>
      <w:r w:rsidRPr="007E70E0">
        <w:rPr>
          <w:rFonts w:asciiTheme="majorHAnsi" w:eastAsia="Garamond" w:hAnsiTheme="majorHAnsi" w:cs="Garamond"/>
          <w:spacing w:val="1"/>
          <w:position w:val="1"/>
        </w:rPr>
        <w:t>t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position w:val="1"/>
        </w:rPr>
        <w:t>n</w:t>
      </w:r>
      <w:r w:rsidRPr="007E70E0">
        <w:rPr>
          <w:rFonts w:asciiTheme="majorHAnsi" w:eastAsia="Garamond" w:hAnsiTheme="majorHAnsi" w:cs="Garamond"/>
          <w:spacing w:val="4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5"/>
          <w:position w:val="1"/>
        </w:rPr>
        <w:t>s</w:t>
      </w:r>
      <w:r w:rsidRPr="007E70E0">
        <w:rPr>
          <w:rFonts w:asciiTheme="majorHAnsi" w:eastAsia="Garamond" w:hAnsiTheme="majorHAnsi" w:cs="Garamond"/>
          <w:spacing w:val="1"/>
          <w:position w:val="1"/>
        </w:rPr>
        <w:t>t</w:t>
      </w:r>
      <w:r w:rsidRPr="007E70E0">
        <w:rPr>
          <w:rFonts w:asciiTheme="majorHAnsi" w:eastAsia="Garamond" w:hAnsiTheme="majorHAnsi" w:cs="Garamond"/>
          <w:position w:val="1"/>
        </w:rPr>
        <w:t>y</w:t>
      </w:r>
      <w:r w:rsidRPr="007E70E0">
        <w:rPr>
          <w:rFonts w:asciiTheme="majorHAnsi" w:eastAsia="Garamond" w:hAnsiTheme="majorHAnsi" w:cs="Garamond"/>
          <w:spacing w:val="-1"/>
          <w:position w:val="1"/>
        </w:rPr>
        <w:t>l</w:t>
      </w:r>
      <w:r w:rsidRPr="007E70E0">
        <w:rPr>
          <w:rFonts w:asciiTheme="majorHAnsi" w:eastAsia="Garamond" w:hAnsiTheme="majorHAnsi" w:cs="Garamond"/>
          <w:position w:val="1"/>
        </w:rPr>
        <w:t>es</w:t>
      </w:r>
      <w:r w:rsidRPr="007E70E0">
        <w:rPr>
          <w:rFonts w:asciiTheme="majorHAnsi" w:eastAsia="Garamond" w:hAnsiTheme="majorHAnsi" w:cs="Garamond"/>
          <w:spacing w:val="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1"/>
          <w:position w:val="1"/>
        </w:rPr>
        <w:t>f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position w:val="1"/>
        </w:rPr>
        <w:t>r</w:t>
      </w:r>
      <w:r w:rsidRPr="007E70E0">
        <w:rPr>
          <w:rFonts w:asciiTheme="majorHAnsi" w:eastAsia="Garamond" w:hAnsiTheme="majorHAnsi" w:cs="Garamond"/>
          <w:spacing w:val="-1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-3"/>
          <w:position w:val="1"/>
        </w:rPr>
        <w:t>x</w:t>
      </w:r>
      <w:r w:rsidRPr="007E70E0">
        <w:rPr>
          <w:rFonts w:asciiTheme="majorHAnsi" w:eastAsia="Garamond" w:hAnsiTheme="majorHAnsi" w:cs="Garamond"/>
          <w:spacing w:val="2"/>
          <w:position w:val="1"/>
        </w:rPr>
        <w:t>p</w:t>
      </w:r>
      <w:r w:rsidRPr="007E70E0">
        <w:rPr>
          <w:rFonts w:asciiTheme="majorHAnsi" w:eastAsia="Garamond" w:hAnsiTheme="majorHAnsi" w:cs="Garamond"/>
          <w:spacing w:val="-2"/>
          <w:position w:val="1"/>
        </w:rPr>
        <w:t>l</w:t>
      </w:r>
      <w:r w:rsidRPr="007E70E0">
        <w:rPr>
          <w:rFonts w:asciiTheme="majorHAnsi" w:eastAsia="Garamond" w:hAnsiTheme="majorHAnsi" w:cs="Garamond"/>
          <w:spacing w:val="-1"/>
          <w:position w:val="1"/>
        </w:rPr>
        <w:t>a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spacing w:val="2"/>
          <w:position w:val="1"/>
        </w:rPr>
        <w:t>n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spacing w:val="2"/>
          <w:position w:val="1"/>
        </w:rPr>
        <w:t>n</w:t>
      </w:r>
      <w:r w:rsidRPr="007E70E0">
        <w:rPr>
          <w:rFonts w:asciiTheme="majorHAnsi" w:eastAsia="Garamond" w:hAnsiTheme="majorHAnsi" w:cs="Garamond"/>
          <w:position w:val="1"/>
        </w:rPr>
        <w:t>g</w:t>
      </w:r>
    </w:p>
    <w:p w14:paraId="387E4AF1" w14:textId="77777777" w:rsidR="00DA63CA" w:rsidRPr="007E70E0" w:rsidRDefault="007E70E0">
      <w:pPr>
        <w:spacing w:before="3"/>
        <w:ind w:left="589"/>
        <w:rPr>
          <w:rFonts w:asciiTheme="majorHAnsi" w:eastAsia="Garamond" w:hAnsiTheme="majorHAnsi" w:cs="Garamond"/>
        </w:rPr>
      </w:pPr>
      <w:r w:rsidRPr="007E70E0">
        <w:rPr>
          <w:rFonts w:asciiTheme="majorHAnsi" w:eastAsia="Garamond" w:hAnsiTheme="majorHAnsi" w:cs="Garamond"/>
          <w:spacing w:val="1"/>
        </w:rPr>
        <w:t>tr</w:t>
      </w:r>
      <w:r w:rsidRPr="007E70E0">
        <w:rPr>
          <w:rFonts w:asciiTheme="majorHAnsi" w:eastAsia="Garamond" w:hAnsiTheme="majorHAnsi" w:cs="Garamond"/>
        </w:rPr>
        <w:t>ea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2"/>
        </w:rPr>
        <w:t>m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1"/>
        </w:rPr>
        <w:t>n</w:t>
      </w:r>
      <w:r w:rsidRPr="007E70E0">
        <w:rPr>
          <w:rFonts w:asciiTheme="majorHAnsi" w:eastAsia="Garamond" w:hAnsiTheme="majorHAnsi" w:cs="Garamond"/>
        </w:rPr>
        <w:t>t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  <w:spacing w:val="2"/>
        </w:rPr>
        <w:t>p</w:t>
      </w:r>
      <w:r w:rsidRPr="007E70E0">
        <w:rPr>
          <w:rFonts w:asciiTheme="majorHAnsi" w:eastAsia="Garamond" w:hAnsiTheme="majorHAnsi" w:cs="Garamond"/>
          <w:spacing w:val="-2"/>
        </w:rPr>
        <w:t>l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</w:rPr>
        <w:t xml:space="preserve">on </w:t>
      </w:r>
      <w:r w:rsidRPr="007E70E0">
        <w:rPr>
          <w:rFonts w:asciiTheme="majorHAnsi" w:eastAsia="Garamond" w:hAnsiTheme="majorHAnsi" w:cs="Garamond"/>
          <w:spacing w:val="2"/>
        </w:rPr>
        <w:t>p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t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</w:rPr>
        <w:t>c</w:t>
      </w:r>
      <w:r w:rsidRPr="007E70E0">
        <w:rPr>
          <w:rFonts w:asciiTheme="majorHAnsi" w:eastAsia="Garamond" w:hAnsiTheme="majorHAnsi" w:cs="Garamond"/>
          <w:spacing w:val="-1"/>
        </w:rPr>
        <w:t>o</w:t>
      </w:r>
      <w:r w:rsidRPr="007E70E0">
        <w:rPr>
          <w:rFonts w:asciiTheme="majorHAnsi" w:eastAsia="Garamond" w:hAnsiTheme="majorHAnsi" w:cs="Garamond"/>
          <w:spacing w:val="2"/>
        </w:rPr>
        <w:t>mp</w:t>
      </w:r>
      <w:r w:rsidRPr="007E70E0">
        <w:rPr>
          <w:rFonts w:asciiTheme="majorHAnsi" w:eastAsia="Garamond" w:hAnsiTheme="majorHAnsi" w:cs="Garamond"/>
          <w:spacing w:val="-2"/>
        </w:rPr>
        <w:t>li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c</w:t>
      </w:r>
      <w:r w:rsidRPr="007E70E0">
        <w:rPr>
          <w:rFonts w:asciiTheme="majorHAnsi" w:eastAsia="Garamond" w:hAnsiTheme="majorHAnsi" w:cs="Garamond"/>
          <w:spacing w:val="1"/>
        </w:rPr>
        <w:t>e</w:t>
      </w:r>
      <w:r w:rsidRPr="007E70E0">
        <w:rPr>
          <w:rFonts w:asciiTheme="majorHAnsi" w:eastAsia="Garamond" w:hAnsiTheme="majorHAnsi" w:cs="Garamond"/>
        </w:rPr>
        <w:t>.</w:t>
      </w:r>
      <w:r w:rsidRPr="007E70E0">
        <w:rPr>
          <w:rFonts w:asciiTheme="majorHAnsi" w:eastAsia="Garamond" w:hAnsiTheme="majorHAnsi" w:cs="Garamond"/>
          <w:spacing w:val="-2"/>
        </w:rPr>
        <w:t xml:space="preserve"> 201</w:t>
      </w:r>
      <w:r w:rsidRPr="007E70E0">
        <w:rPr>
          <w:rFonts w:asciiTheme="majorHAnsi" w:eastAsia="Garamond" w:hAnsiTheme="majorHAnsi" w:cs="Garamond"/>
        </w:rPr>
        <w:t xml:space="preserve">1 </w:t>
      </w:r>
      <w:r w:rsidRPr="007E70E0">
        <w:rPr>
          <w:rFonts w:asciiTheme="majorHAnsi" w:eastAsia="Garamond" w:hAnsiTheme="majorHAnsi" w:cs="Garamond"/>
          <w:spacing w:val="1"/>
        </w:rPr>
        <w:t>J</w:t>
      </w:r>
      <w:r w:rsidRPr="007E70E0">
        <w:rPr>
          <w:rFonts w:asciiTheme="majorHAnsi" w:eastAsia="Garamond" w:hAnsiTheme="majorHAnsi" w:cs="Garamond"/>
        </w:rPr>
        <w:t>.</w:t>
      </w:r>
      <w:r w:rsidRPr="007E70E0">
        <w:rPr>
          <w:rFonts w:asciiTheme="majorHAnsi" w:eastAsia="Garamond" w:hAnsiTheme="majorHAnsi" w:cs="Garamond"/>
          <w:spacing w:val="2"/>
        </w:rPr>
        <w:t xml:space="preserve"> D</w:t>
      </w:r>
      <w:r w:rsidRPr="007E70E0">
        <w:rPr>
          <w:rFonts w:asciiTheme="majorHAnsi" w:eastAsia="Garamond" w:hAnsiTheme="majorHAnsi" w:cs="Garamond"/>
          <w:spacing w:val="-2"/>
        </w:rPr>
        <w:t>o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-2"/>
        </w:rPr>
        <w:t>l</w:t>
      </w:r>
      <w:r w:rsidRPr="007E70E0">
        <w:rPr>
          <w:rFonts w:asciiTheme="majorHAnsi" w:eastAsia="Garamond" w:hAnsiTheme="majorHAnsi" w:cs="Garamond"/>
        </w:rPr>
        <w:t>d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2"/>
        </w:rPr>
        <w:t>on</w:t>
      </w:r>
      <w:r w:rsidRPr="007E70E0">
        <w:rPr>
          <w:rFonts w:asciiTheme="majorHAnsi" w:eastAsia="Garamond" w:hAnsiTheme="majorHAnsi" w:cs="Garamond"/>
        </w:rPr>
        <w:t>.</w:t>
      </w:r>
    </w:p>
    <w:p w14:paraId="600DCE99" w14:textId="77777777" w:rsidR="00DA63CA" w:rsidRPr="007E70E0" w:rsidRDefault="00DA63CA">
      <w:pPr>
        <w:spacing w:line="200" w:lineRule="exact"/>
        <w:rPr>
          <w:rFonts w:asciiTheme="majorHAnsi" w:hAnsiTheme="majorHAnsi"/>
        </w:rPr>
      </w:pPr>
    </w:p>
    <w:p w14:paraId="0CBBB5A0" w14:textId="77777777" w:rsidR="00DA63CA" w:rsidRPr="007E70E0" w:rsidRDefault="00DA63CA">
      <w:pPr>
        <w:spacing w:before="5" w:line="240" w:lineRule="exact"/>
        <w:rPr>
          <w:rFonts w:asciiTheme="majorHAnsi" w:hAnsiTheme="majorHAnsi"/>
          <w:sz w:val="24"/>
          <w:szCs w:val="24"/>
        </w:rPr>
      </w:pPr>
    </w:p>
    <w:p w14:paraId="18338023" w14:textId="77777777" w:rsidR="00DA63CA" w:rsidRPr="007E70E0" w:rsidRDefault="007E70E0">
      <w:pPr>
        <w:tabs>
          <w:tab w:val="left" w:pos="8920"/>
        </w:tabs>
        <w:ind w:left="110"/>
        <w:rPr>
          <w:rFonts w:asciiTheme="majorHAnsi" w:eastAsia="Garamond" w:hAnsiTheme="majorHAnsi" w:cs="Garamond"/>
          <w:sz w:val="24"/>
          <w:szCs w:val="24"/>
        </w:rPr>
      </w:pPr>
      <w:r w:rsidRPr="007E70E0">
        <w:rPr>
          <w:rFonts w:asciiTheme="majorHAnsi" w:eastAsia="Garamond" w:hAnsiTheme="majorHAnsi" w:cs="Garamond"/>
          <w:b/>
          <w:spacing w:val="-9"/>
          <w:sz w:val="24"/>
          <w:szCs w:val="24"/>
          <w:u w:val="single" w:color="4F81BC"/>
        </w:rPr>
        <w:t xml:space="preserve"> </w:t>
      </w:r>
      <w:r w:rsidRPr="007E70E0">
        <w:rPr>
          <w:rFonts w:asciiTheme="majorHAnsi" w:eastAsia="Garamond" w:hAnsiTheme="majorHAnsi" w:cs="Garamond"/>
          <w:b/>
          <w:sz w:val="24"/>
          <w:szCs w:val="24"/>
          <w:u w:val="single" w:color="4F81BC"/>
        </w:rPr>
        <w:t>Pub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  <w:u w:val="single" w:color="4F81BC"/>
        </w:rPr>
        <w:t>l</w:t>
      </w:r>
      <w:r w:rsidRPr="007E70E0">
        <w:rPr>
          <w:rFonts w:asciiTheme="majorHAnsi" w:eastAsia="Garamond" w:hAnsiTheme="majorHAnsi" w:cs="Garamond"/>
          <w:b/>
          <w:sz w:val="24"/>
          <w:szCs w:val="24"/>
          <w:u w:val="single" w:color="4F81BC"/>
        </w:rPr>
        <w:t>ic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  <w:u w:val="single" w:color="4F81BC"/>
        </w:rPr>
        <w:t>at</w:t>
      </w:r>
      <w:r w:rsidRPr="007E70E0">
        <w:rPr>
          <w:rFonts w:asciiTheme="majorHAnsi" w:eastAsia="Garamond" w:hAnsiTheme="majorHAnsi" w:cs="Garamond"/>
          <w:b/>
          <w:sz w:val="24"/>
          <w:szCs w:val="24"/>
          <w:u w:val="single" w:color="4F81BC"/>
        </w:rPr>
        <w:t>io</w:t>
      </w:r>
      <w:r w:rsidRPr="007E70E0">
        <w:rPr>
          <w:rFonts w:asciiTheme="majorHAnsi" w:eastAsia="Garamond" w:hAnsiTheme="majorHAnsi" w:cs="Garamond"/>
          <w:b/>
          <w:spacing w:val="-1"/>
          <w:sz w:val="24"/>
          <w:szCs w:val="24"/>
          <w:u w:val="single" w:color="4F81BC"/>
        </w:rPr>
        <w:t>n</w:t>
      </w:r>
      <w:r w:rsidRPr="007E70E0">
        <w:rPr>
          <w:rFonts w:asciiTheme="majorHAnsi" w:eastAsia="Garamond" w:hAnsiTheme="majorHAnsi" w:cs="Garamond"/>
          <w:b/>
          <w:sz w:val="24"/>
          <w:szCs w:val="24"/>
          <w:u w:val="single" w:color="4F81BC"/>
        </w:rPr>
        <w:t xml:space="preserve">s </w:t>
      </w:r>
      <w:r w:rsidRPr="007E70E0">
        <w:rPr>
          <w:rFonts w:asciiTheme="majorHAnsi" w:eastAsia="Garamond" w:hAnsiTheme="majorHAnsi" w:cs="Garamond"/>
          <w:b/>
          <w:sz w:val="24"/>
          <w:szCs w:val="24"/>
          <w:u w:val="single" w:color="4F81BC"/>
        </w:rPr>
        <w:tab/>
      </w:r>
    </w:p>
    <w:p w14:paraId="0AC77D5C" w14:textId="77777777" w:rsidR="00DA63CA" w:rsidRPr="007E70E0" w:rsidRDefault="00DA63CA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2220E035" w14:textId="77777777" w:rsidR="00DA63CA" w:rsidRPr="007E70E0" w:rsidRDefault="007E70E0">
      <w:pPr>
        <w:ind w:left="228"/>
        <w:rPr>
          <w:rFonts w:asciiTheme="majorHAnsi" w:eastAsia="Garamond" w:hAnsiTheme="majorHAnsi" w:cs="Garamond"/>
        </w:rPr>
      </w:pPr>
      <w:r w:rsidRPr="007E70E0">
        <w:rPr>
          <w:rFonts w:asciiTheme="majorHAnsi" w:hAnsiTheme="majorHAnsi"/>
        </w:rPr>
        <w:t xml:space="preserve">    </w:t>
      </w:r>
      <w:r w:rsidRPr="007E70E0">
        <w:rPr>
          <w:rFonts w:asciiTheme="majorHAnsi" w:hAnsiTheme="majorHAnsi"/>
          <w:spacing w:val="19"/>
        </w:rPr>
        <w:t xml:space="preserve"> </w:t>
      </w:r>
      <w:r w:rsidRPr="007E70E0">
        <w:rPr>
          <w:rFonts w:asciiTheme="majorHAnsi" w:eastAsia="Garamond" w:hAnsiTheme="majorHAnsi" w:cs="Garamond"/>
          <w:b/>
          <w:spacing w:val="1"/>
        </w:rPr>
        <w:t>Ju</w:t>
      </w:r>
      <w:r w:rsidRPr="007E70E0">
        <w:rPr>
          <w:rFonts w:asciiTheme="majorHAnsi" w:eastAsia="Garamond" w:hAnsiTheme="majorHAnsi" w:cs="Garamond"/>
          <w:b/>
        </w:rPr>
        <w:t>lia</w:t>
      </w:r>
      <w:r w:rsidRPr="007E70E0">
        <w:rPr>
          <w:rFonts w:asciiTheme="majorHAnsi" w:eastAsia="Garamond" w:hAnsiTheme="majorHAnsi" w:cs="Garamond"/>
          <w:b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b/>
        </w:rPr>
        <w:t>Do</w:t>
      </w:r>
      <w:r w:rsidRPr="007E70E0">
        <w:rPr>
          <w:rFonts w:asciiTheme="majorHAnsi" w:eastAsia="Garamond" w:hAnsiTheme="majorHAnsi" w:cs="Garamond"/>
          <w:b/>
          <w:spacing w:val="1"/>
        </w:rPr>
        <w:t>n</w:t>
      </w:r>
      <w:r w:rsidRPr="007E70E0">
        <w:rPr>
          <w:rFonts w:asciiTheme="majorHAnsi" w:eastAsia="Garamond" w:hAnsiTheme="majorHAnsi" w:cs="Garamond"/>
          <w:b/>
        </w:rPr>
        <w:t>a</w:t>
      </w:r>
      <w:r w:rsidRPr="007E70E0">
        <w:rPr>
          <w:rFonts w:asciiTheme="majorHAnsi" w:eastAsia="Garamond" w:hAnsiTheme="majorHAnsi" w:cs="Garamond"/>
          <w:b/>
          <w:spacing w:val="-4"/>
        </w:rPr>
        <w:t>l</w:t>
      </w:r>
      <w:r w:rsidRPr="007E70E0">
        <w:rPr>
          <w:rFonts w:asciiTheme="majorHAnsi" w:eastAsia="Garamond" w:hAnsiTheme="majorHAnsi" w:cs="Garamond"/>
          <w:b/>
          <w:spacing w:val="1"/>
        </w:rPr>
        <w:t>d</w:t>
      </w:r>
      <w:r w:rsidRPr="007E70E0">
        <w:rPr>
          <w:rFonts w:asciiTheme="majorHAnsi" w:eastAsia="Garamond" w:hAnsiTheme="majorHAnsi" w:cs="Garamond"/>
          <w:b/>
        </w:rPr>
        <w:t>so</w:t>
      </w:r>
      <w:r w:rsidRPr="007E70E0">
        <w:rPr>
          <w:rFonts w:asciiTheme="majorHAnsi" w:eastAsia="Garamond" w:hAnsiTheme="majorHAnsi" w:cs="Garamond"/>
          <w:b/>
          <w:spacing w:val="2"/>
        </w:rPr>
        <w:t>n</w:t>
      </w:r>
      <w:r w:rsidRPr="007E70E0">
        <w:rPr>
          <w:rFonts w:asciiTheme="majorHAnsi" w:eastAsia="Garamond" w:hAnsiTheme="majorHAnsi" w:cs="Garamond"/>
          <w:b/>
        </w:rPr>
        <w:t xml:space="preserve">. </w:t>
      </w:r>
      <w:r w:rsidRPr="007E70E0">
        <w:rPr>
          <w:rFonts w:asciiTheme="majorHAnsi" w:eastAsia="Garamond" w:hAnsiTheme="majorHAnsi" w:cs="Garamond"/>
          <w:spacing w:val="1"/>
        </w:rPr>
        <w:t>C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</w:rPr>
        <w:t xml:space="preserve">n </w:t>
      </w:r>
      <w:r w:rsidRPr="007E70E0">
        <w:rPr>
          <w:rFonts w:asciiTheme="majorHAnsi" w:eastAsia="Garamond" w:hAnsiTheme="majorHAnsi" w:cs="Garamond"/>
          <w:spacing w:val="-2"/>
        </w:rPr>
        <w:t>h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2"/>
        </w:rPr>
        <w:t>p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-2"/>
        </w:rPr>
        <w:t>l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  <w:spacing w:val="2"/>
        </w:rPr>
        <w:t>p</w:t>
      </w:r>
      <w:r w:rsidRPr="007E70E0">
        <w:rPr>
          <w:rFonts w:asciiTheme="majorHAnsi" w:eastAsia="Garamond" w:hAnsiTheme="majorHAnsi" w:cs="Garamond"/>
          <w:spacing w:val="-3"/>
        </w:rPr>
        <w:t>r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vi</w:t>
      </w:r>
      <w:r w:rsidRPr="007E70E0">
        <w:rPr>
          <w:rFonts w:asciiTheme="majorHAnsi" w:eastAsia="Garamond" w:hAnsiTheme="majorHAnsi" w:cs="Garamond"/>
        </w:rPr>
        <w:t>de</w:t>
      </w:r>
      <w:r w:rsidRPr="007E70E0">
        <w:rPr>
          <w:rFonts w:asciiTheme="majorHAnsi" w:eastAsia="Garamond" w:hAnsiTheme="majorHAnsi" w:cs="Garamond"/>
          <w:spacing w:val="2"/>
        </w:rPr>
        <w:t xml:space="preserve"> m</w:t>
      </w:r>
      <w:r w:rsidRPr="007E70E0">
        <w:rPr>
          <w:rFonts w:asciiTheme="majorHAnsi" w:eastAsia="Garamond" w:hAnsiTheme="majorHAnsi" w:cs="Garamond"/>
          <w:spacing w:val="-2"/>
        </w:rPr>
        <w:t>o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</w:rPr>
        <w:t xml:space="preserve">l </w:t>
      </w:r>
      <w:r w:rsidRPr="007E70E0">
        <w:rPr>
          <w:rFonts w:asciiTheme="majorHAnsi" w:eastAsia="Garamond" w:hAnsiTheme="majorHAnsi" w:cs="Garamond"/>
          <w:spacing w:val="-2"/>
        </w:rPr>
        <w:t>l</w:t>
      </w:r>
      <w:r w:rsidRPr="007E70E0">
        <w:rPr>
          <w:rFonts w:asciiTheme="majorHAnsi" w:eastAsia="Garamond" w:hAnsiTheme="majorHAnsi" w:cs="Garamond"/>
        </w:rPr>
        <w:t>ea</w:t>
      </w:r>
      <w:r w:rsidRPr="007E70E0">
        <w:rPr>
          <w:rFonts w:asciiTheme="majorHAnsi" w:eastAsia="Garamond" w:hAnsiTheme="majorHAnsi" w:cs="Garamond"/>
          <w:spacing w:val="-1"/>
        </w:rPr>
        <w:t>d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>r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2"/>
        </w:rPr>
        <w:t>h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p</w:t>
      </w:r>
      <w:r w:rsidRPr="007E70E0">
        <w:rPr>
          <w:rFonts w:asciiTheme="majorHAnsi" w:eastAsia="Garamond" w:hAnsiTheme="majorHAnsi" w:cs="Garamond"/>
        </w:rPr>
        <w:t>?</w:t>
      </w:r>
      <w:r w:rsidRPr="007E70E0">
        <w:rPr>
          <w:rFonts w:asciiTheme="majorHAnsi" w:eastAsia="Garamond" w:hAnsiTheme="majorHAnsi" w:cs="Garamond"/>
          <w:spacing w:val="5"/>
        </w:rPr>
        <w:t xml:space="preserve"> </w:t>
      </w:r>
      <w:r w:rsidRPr="007E70E0">
        <w:rPr>
          <w:rFonts w:asciiTheme="majorHAnsi" w:eastAsia="Garamond" w:hAnsiTheme="majorHAnsi" w:cs="Garamond"/>
          <w:i/>
          <w:spacing w:val="-1"/>
        </w:rPr>
        <w:t>J</w:t>
      </w:r>
      <w:r w:rsidRPr="007E70E0">
        <w:rPr>
          <w:rFonts w:asciiTheme="majorHAnsi" w:eastAsia="Garamond" w:hAnsiTheme="majorHAnsi" w:cs="Garamond"/>
          <w:i/>
          <w:spacing w:val="1"/>
        </w:rPr>
        <w:t>o</w:t>
      </w:r>
      <w:r w:rsidRPr="007E70E0">
        <w:rPr>
          <w:rFonts w:asciiTheme="majorHAnsi" w:eastAsia="Garamond" w:hAnsiTheme="majorHAnsi" w:cs="Garamond"/>
          <w:i/>
          <w:spacing w:val="-1"/>
        </w:rPr>
        <w:t>u</w:t>
      </w:r>
      <w:r w:rsidRPr="007E70E0">
        <w:rPr>
          <w:rFonts w:asciiTheme="majorHAnsi" w:eastAsia="Garamond" w:hAnsiTheme="majorHAnsi" w:cs="Garamond"/>
          <w:i/>
        </w:rPr>
        <w:t>r</w:t>
      </w:r>
      <w:r w:rsidRPr="007E70E0">
        <w:rPr>
          <w:rFonts w:asciiTheme="majorHAnsi" w:eastAsia="Garamond" w:hAnsiTheme="majorHAnsi" w:cs="Garamond"/>
          <w:i/>
          <w:spacing w:val="-2"/>
        </w:rPr>
        <w:t>n</w:t>
      </w:r>
      <w:r w:rsidRPr="007E70E0">
        <w:rPr>
          <w:rFonts w:asciiTheme="majorHAnsi" w:eastAsia="Garamond" w:hAnsiTheme="majorHAnsi" w:cs="Garamond"/>
          <w:i/>
          <w:spacing w:val="-1"/>
        </w:rPr>
        <w:t>a</w:t>
      </w:r>
      <w:r w:rsidRPr="007E70E0">
        <w:rPr>
          <w:rFonts w:asciiTheme="majorHAnsi" w:eastAsia="Garamond" w:hAnsiTheme="majorHAnsi" w:cs="Garamond"/>
          <w:i/>
        </w:rPr>
        <w:t>l</w:t>
      </w:r>
      <w:r w:rsidRPr="007E70E0">
        <w:rPr>
          <w:rFonts w:asciiTheme="majorHAnsi" w:eastAsia="Garamond" w:hAnsiTheme="majorHAnsi" w:cs="Garamond"/>
          <w:i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i/>
          <w:spacing w:val="1"/>
        </w:rPr>
        <w:t>o</w:t>
      </w:r>
      <w:r w:rsidRPr="007E70E0">
        <w:rPr>
          <w:rFonts w:asciiTheme="majorHAnsi" w:eastAsia="Garamond" w:hAnsiTheme="majorHAnsi" w:cs="Garamond"/>
          <w:i/>
        </w:rPr>
        <w:t>f</w:t>
      </w:r>
      <w:r w:rsidRPr="007E70E0">
        <w:rPr>
          <w:rFonts w:asciiTheme="majorHAnsi" w:eastAsia="Garamond" w:hAnsiTheme="majorHAnsi" w:cs="Garamond"/>
          <w:i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i/>
          <w:spacing w:val="-5"/>
        </w:rPr>
        <w:t>M</w:t>
      </w:r>
      <w:r w:rsidRPr="007E70E0">
        <w:rPr>
          <w:rFonts w:asciiTheme="majorHAnsi" w:eastAsia="Garamond" w:hAnsiTheme="majorHAnsi" w:cs="Garamond"/>
          <w:i/>
          <w:spacing w:val="1"/>
        </w:rPr>
        <w:t>e</w:t>
      </w:r>
      <w:r w:rsidRPr="007E70E0">
        <w:rPr>
          <w:rFonts w:asciiTheme="majorHAnsi" w:eastAsia="Garamond" w:hAnsiTheme="majorHAnsi" w:cs="Garamond"/>
          <w:i/>
          <w:spacing w:val="-1"/>
        </w:rPr>
        <w:t>d</w:t>
      </w:r>
      <w:r w:rsidRPr="007E70E0">
        <w:rPr>
          <w:rFonts w:asciiTheme="majorHAnsi" w:eastAsia="Garamond" w:hAnsiTheme="majorHAnsi" w:cs="Garamond"/>
          <w:i/>
          <w:spacing w:val="-2"/>
        </w:rPr>
        <w:t>i</w:t>
      </w:r>
      <w:r w:rsidRPr="007E70E0">
        <w:rPr>
          <w:rFonts w:asciiTheme="majorHAnsi" w:eastAsia="Garamond" w:hAnsiTheme="majorHAnsi" w:cs="Garamond"/>
          <w:i/>
          <w:spacing w:val="2"/>
        </w:rPr>
        <w:t>c</w:t>
      </w:r>
      <w:r w:rsidRPr="007E70E0">
        <w:rPr>
          <w:rFonts w:asciiTheme="majorHAnsi" w:eastAsia="Garamond" w:hAnsiTheme="majorHAnsi" w:cs="Garamond"/>
          <w:i/>
          <w:spacing w:val="-1"/>
        </w:rPr>
        <w:t>a</w:t>
      </w:r>
      <w:r w:rsidRPr="007E70E0">
        <w:rPr>
          <w:rFonts w:asciiTheme="majorHAnsi" w:eastAsia="Garamond" w:hAnsiTheme="majorHAnsi" w:cs="Garamond"/>
          <w:i/>
        </w:rPr>
        <w:t>l</w:t>
      </w:r>
      <w:r w:rsidRPr="007E70E0">
        <w:rPr>
          <w:rFonts w:asciiTheme="majorHAnsi" w:eastAsia="Garamond" w:hAnsiTheme="majorHAnsi" w:cs="Garamond"/>
          <w:i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i/>
          <w:spacing w:val="-1"/>
        </w:rPr>
        <w:t>E</w:t>
      </w:r>
      <w:r w:rsidRPr="007E70E0">
        <w:rPr>
          <w:rFonts w:asciiTheme="majorHAnsi" w:eastAsia="Garamond" w:hAnsiTheme="majorHAnsi" w:cs="Garamond"/>
          <w:i/>
          <w:spacing w:val="2"/>
        </w:rPr>
        <w:t>t</w:t>
      </w:r>
      <w:r w:rsidRPr="007E70E0">
        <w:rPr>
          <w:rFonts w:asciiTheme="majorHAnsi" w:eastAsia="Garamond" w:hAnsiTheme="majorHAnsi" w:cs="Garamond"/>
          <w:i/>
        </w:rPr>
        <w:t>h</w:t>
      </w:r>
      <w:r w:rsidRPr="007E70E0">
        <w:rPr>
          <w:rFonts w:asciiTheme="majorHAnsi" w:eastAsia="Garamond" w:hAnsiTheme="majorHAnsi" w:cs="Garamond"/>
          <w:i/>
          <w:spacing w:val="-1"/>
        </w:rPr>
        <w:t>i</w:t>
      </w:r>
      <w:r w:rsidRPr="007E70E0">
        <w:rPr>
          <w:rFonts w:asciiTheme="majorHAnsi" w:eastAsia="Garamond" w:hAnsiTheme="majorHAnsi" w:cs="Garamond"/>
          <w:i/>
          <w:spacing w:val="2"/>
        </w:rPr>
        <w:t>c</w:t>
      </w:r>
      <w:r w:rsidRPr="007E70E0">
        <w:rPr>
          <w:rFonts w:asciiTheme="majorHAnsi" w:eastAsia="Garamond" w:hAnsiTheme="majorHAnsi" w:cs="Garamond"/>
          <w:i/>
          <w:spacing w:val="4"/>
        </w:rPr>
        <w:t>s</w:t>
      </w:r>
      <w:r w:rsidRPr="007E70E0">
        <w:rPr>
          <w:rFonts w:asciiTheme="majorHAnsi" w:eastAsia="Garamond" w:hAnsiTheme="majorHAnsi" w:cs="Garamond"/>
        </w:rPr>
        <w:t>.</w:t>
      </w:r>
      <w:r w:rsidRPr="007E70E0">
        <w:rPr>
          <w:rFonts w:asciiTheme="majorHAnsi" w:eastAsia="Garamond" w:hAnsiTheme="majorHAnsi" w:cs="Garamond"/>
          <w:spacing w:val="-2"/>
        </w:rPr>
        <w:t xml:space="preserve"> 2009</w:t>
      </w:r>
      <w:r w:rsidRPr="007E70E0">
        <w:rPr>
          <w:rFonts w:asciiTheme="majorHAnsi" w:eastAsia="Garamond" w:hAnsiTheme="majorHAnsi" w:cs="Garamond"/>
        </w:rPr>
        <w:t>: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30</w:t>
      </w:r>
      <w:r w:rsidRPr="007E70E0">
        <w:rPr>
          <w:rFonts w:asciiTheme="majorHAnsi" w:eastAsia="Garamond" w:hAnsiTheme="majorHAnsi" w:cs="Garamond"/>
          <w:spacing w:val="4"/>
        </w:rPr>
        <w:t>/</w:t>
      </w:r>
      <w:r w:rsidRPr="007E70E0">
        <w:rPr>
          <w:rFonts w:asciiTheme="majorHAnsi" w:eastAsia="Garamond" w:hAnsiTheme="majorHAnsi" w:cs="Garamond"/>
          <w:spacing w:val="-2"/>
        </w:rPr>
        <w:t>90</w:t>
      </w:r>
      <w:r w:rsidRPr="007E70E0">
        <w:rPr>
          <w:rFonts w:asciiTheme="majorHAnsi" w:eastAsia="Garamond" w:hAnsiTheme="majorHAnsi" w:cs="Garamond"/>
          <w:spacing w:val="2"/>
        </w:rPr>
        <w:t>0</w:t>
      </w:r>
      <w:r w:rsidRPr="007E70E0">
        <w:rPr>
          <w:rFonts w:asciiTheme="majorHAnsi" w:eastAsia="Garamond" w:hAnsiTheme="majorHAnsi" w:cs="Garamond"/>
          <w:spacing w:val="-1"/>
        </w:rPr>
        <w:t>2</w:t>
      </w:r>
      <w:r w:rsidRPr="007E70E0">
        <w:rPr>
          <w:rFonts w:asciiTheme="majorHAnsi" w:eastAsia="Garamond" w:hAnsiTheme="majorHAnsi" w:cs="Garamond"/>
        </w:rPr>
        <w:t>.</w:t>
      </w:r>
    </w:p>
    <w:p w14:paraId="6246040E" w14:textId="77777777" w:rsidR="00DA63CA" w:rsidRPr="007E70E0" w:rsidRDefault="007E70E0">
      <w:pPr>
        <w:spacing w:line="220" w:lineRule="exact"/>
        <w:ind w:left="228"/>
        <w:rPr>
          <w:rFonts w:asciiTheme="majorHAnsi" w:eastAsia="Garamond" w:hAnsiTheme="majorHAnsi" w:cs="Garamond"/>
        </w:rPr>
      </w:pPr>
      <w:r w:rsidRPr="007E70E0">
        <w:rPr>
          <w:rFonts w:asciiTheme="majorHAnsi" w:hAnsiTheme="majorHAnsi"/>
          <w:position w:val="1"/>
        </w:rPr>
        <w:t xml:space="preserve">    </w:t>
      </w:r>
      <w:r w:rsidRPr="007E70E0">
        <w:rPr>
          <w:rFonts w:asciiTheme="majorHAnsi" w:hAnsiTheme="majorHAnsi"/>
          <w:spacing w:val="19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b/>
          <w:spacing w:val="1"/>
          <w:position w:val="1"/>
        </w:rPr>
        <w:t>P</w:t>
      </w:r>
      <w:r w:rsidRPr="007E70E0">
        <w:rPr>
          <w:rFonts w:asciiTheme="majorHAnsi" w:eastAsia="Garamond" w:hAnsiTheme="majorHAnsi" w:cs="Garamond"/>
          <w:b/>
          <w:spacing w:val="-1"/>
          <w:position w:val="1"/>
        </w:rPr>
        <w:t>r</w:t>
      </w:r>
      <w:r w:rsidRPr="007E70E0">
        <w:rPr>
          <w:rFonts w:asciiTheme="majorHAnsi" w:eastAsia="Garamond" w:hAnsiTheme="majorHAnsi" w:cs="Garamond"/>
          <w:b/>
          <w:position w:val="1"/>
        </w:rPr>
        <w:t>o</w:t>
      </w:r>
      <w:r w:rsidRPr="007E70E0">
        <w:rPr>
          <w:rFonts w:asciiTheme="majorHAnsi" w:eastAsia="Garamond" w:hAnsiTheme="majorHAnsi" w:cs="Garamond"/>
          <w:b/>
          <w:spacing w:val="-1"/>
          <w:position w:val="1"/>
        </w:rPr>
        <w:t>f</w:t>
      </w:r>
      <w:r w:rsidRPr="007E70E0">
        <w:rPr>
          <w:rFonts w:asciiTheme="majorHAnsi" w:eastAsia="Garamond" w:hAnsiTheme="majorHAnsi" w:cs="Garamond"/>
          <w:b/>
          <w:position w:val="1"/>
        </w:rPr>
        <w:t>.</w:t>
      </w:r>
      <w:r w:rsidRPr="007E70E0">
        <w:rPr>
          <w:rFonts w:asciiTheme="majorHAnsi" w:eastAsia="Garamond" w:hAnsiTheme="majorHAnsi" w:cs="Garamond"/>
          <w:b/>
          <w:spacing w:val="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b/>
          <w:position w:val="1"/>
        </w:rPr>
        <w:t>R.</w:t>
      </w:r>
      <w:r w:rsidRPr="007E70E0">
        <w:rPr>
          <w:rFonts w:asciiTheme="majorHAnsi" w:eastAsia="Garamond" w:hAnsiTheme="majorHAnsi" w:cs="Garamond"/>
          <w:b/>
          <w:spacing w:val="1"/>
          <w:position w:val="1"/>
        </w:rPr>
        <w:t>J</w:t>
      </w:r>
      <w:r w:rsidRPr="007E70E0">
        <w:rPr>
          <w:rFonts w:asciiTheme="majorHAnsi" w:eastAsia="Garamond" w:hAnsiTheme="majorHAnsi" w:cs="Garamond"/>
          <w:b/>
          <w:position w:val="1"/>
        </w:rPr>
        <w:t>.</w:t>
      </w:r>
      <w:r w:rsidRPr="007E70E0">
        <w:rPr>
          <w:rFonts w:asciiTheme="majorHAnsi" w:eastAsia="Garamond" w:hAnsiTheme="majorHAnsi" w:cs="Garamond"/>
          <w:b/>
          <w:spacing w:val="1"/>
          <w:position w:val="1"/>
        </w:rPr>
        <w:t>W</w:t>
      </w:r>
      <w:r w:rsidRPr="007E70E0">
        <w:rPr>
          <w:rFonts w:asciiTheme="majorHAnsi" w:eastAsia="Garamond" w:hAnsiTheme="majorHAnsi" w:cs="Garamond"/>
          <w:b/>
          <w:position w:val="1"/>
        </w:rPr>
        <w:t>il</w:t>
      </w:r>
      <w:r w:rsidRPr="007E70E0">
        <w:rPr>
          <w:rFonts w:asciiTheme="majorHAnsi" w:eastAsia="Garamond" w:hAnsiTheme="majorHAnsi" w:cs="Garamond"/>
          <w:b/>
          <w:spacing w:val="1"/>
          <w:position w:val="1"/>
        </w:rPr>
        <w:t>k</w:t>
      </w:r>
      <w:r w:rsidRPr="007E70E0">
        <w:rPr>
          <w:rFonts w:asciiTheme="majorHAnsi" w:eastAsia="Garamond" w:hAnsiTheme="majorHAnsi" w:cs="Garamond"/>
          <w:b/>
          <w:spacing w:val="-4"/>
          <w:position w:val="1"/>
        </w:rPr>
        <w:t>i</w:t>
      </w:r>
      <w:r w:rsidRPr="007E70E0">
        <w:rPr>
          <w:rFonts w:asciiTheme="majorHAnsi" w:eastAsia="Garamond" w:hAnsiTheme="majorHAnsi" w:cs="Garamond"/>
          <w:b/>
          <w:spacing w:val="1"/>
          <w:position w:val="1"/>
        </w:rPr>
        <w:t>n</w:t>
      </w:r>
      <w:r w:rsidRPr="007E70E0">
        <w:rPr>
          <w:rFonts w:asciiTheme="majorHAnsi" w:eastAsia="Garamond" w:hAnsiTheme="majorHAnsi" w:cs="Garamond"/>
          <w:b/>
          <w:position w:val="1"/>
        </w:rPr>
        <w:t>so</w:t>
      </w:r>
      <w:r w:rsidRPr="007E70E0">
        <w:rPr>
          <w:rFonts w:asciiTheme="majorHAnsi" w:eastAsia="Garamond" w:hAnsiTheme="majorHAnsi" w:cs="Garamond"/>
          <w:b/>
          <w:spacing w:val="2"/>
          <w:position w:val="1"/>
        </w:rPr>
        <w:t>n</w:t>
      </w:r>
      <w:r w:rsidRPr="007E70E0">
        <w:rPr>
          <w:rFonts w:asciiTheme="majorHAnsi" w:eastAsia="Garamond" w:hAnsiTheme="majorHAnsi" w:cs="Garamond"/>
          <w:b/>
          <w:position w:val="1"/>
        </w:rPr>
        <w:t>,</w:t>
      </w:r>
      <w:r w:rsidRPr="007E70E0">
        <w:rPr>
          <w:rFonts w:asciiTheme="majorHAnsi" w:eastAsia="Garamond" w:hAnsiTheme="majorHAnsi" w:cs="Garamond"/>
          <w:b/>
          <w:spacing w:val="-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b/>
          <w:spacing w:val="1"/>
          <w:position w:val="1"/>
        </w:rPr>
        <w:t>J</w:t>
      </w:r>
      <w:r w:rsidRPr="007E70E0">
        <w:rPr>
          <w:rFonts w:asciiTheme="majorHAnsi" w:eastAsia="Garamond" w:hAnsiTheme="majorHAnsi" w:cs="Garamond"/>
          <w:b/>
          <w:position w:val="1"/>
        </w:rPr>
        <w:t>.</w:t>
      </w:r>
      <w:r w:rsidRPr="007E70E0">
        <w:rPr>
          <w:rFonts w:asciiTheme="majorHAnsi" w:eastAsia="Garamond" w:hAnsiTheme="majorHAnsi" w:cs="Garamond"/>
          <w:b/>
          <w:spacing w:val="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b/>
          <w:position w:val="1"/>
        </w:rPr>
        <w:t>D</w:t>
      </w:r>
      <w:r w:rsidRPr="007E70E0">
        <w:rPr>
          <w:rFonts w:asciiTheme="majorHAnsi" w:eastAsia="Garamond" w:hAnsiTheme="majorHAnsi" w:cs="Garamond"/>
          <w:b/>
          <w:spacing w:val="-4"/>
          <w:position w:val="1"/>
        </w:rPr>
        <w:t>o</w:t>
      </w:r>
      <w:r w:rsidRPr="007E70E0">
        <w:rPr>
          <w:rFonts w:asciiTheme="majorHAnsi" w:eastAsia="Garamond" w:hAnsiTheme="majorHAnsi" w:cs="Garamond"/>
          <w:b/>
          <w:spacing w:val="1"/>
          <w:position w:val="1"/>
        </w:rPr>
        <w:t>n</w:t>
      </w:r>
      <w:r w:rsidRPr="007E70E0">
        <w:rPr>
          <w:rFonts w:asciiTheme="majorHAnsi" w:eastAsia="Garamond" w:hAnsiTheme="majorHAnsi" w:cs="Garamond"/>
          <w:b/>
          <w:position w:val="1"/>
        </w:rPr>
        <w:t>al</w:t>
      </w:r>
      <w:r w:rsidRPr="007E70E0">
        <w:rPr>
          <w:rFonts w:asciiTheme="majorHAnsi" w:eastAsia="Garamond" w:hAnsiTheme="majorHAnsi" w:cs="Garamond"/>
          <w:b/>
          <w:spacing w:val="1"/>
          <w:position w:val="1"/>
        </w:rPr>
        <w:t>d</w:t>
      </w:r>
      <w:r w:rsidRPr="007E70E0">
        <w:rPr>
          <w:rFonts w:asciiTheme="majorHAnsi" w:eastAsia="Garamond" w:hAnsiTheme="majorHAnsi" w:cs="Garamond"/>
          <w:b/>
          <w:position w:val="1"/>
        </w:rPr>
        <w:t>s</w:t>
      </w:r>
      <w:r w:rsidRPr="007E70E0">
        <w:rPr>
          <w:rFonts w:asciiTheme="majorHAnsi" w:eastAsia="Garamond" w:hAnsiTheme="majorHAnsi" w:cs="Garamond"/>
          <w:b/>
          <w:spacing w:val="-4"/>
          <w:position w:val="1"/>
        </w:rPr>
        <w:t>o</w:t>
      </w:r>
      <w:r w:rsidRPr="007E70E0">
        <w:rPr>
          <w:rFonts w:asciiTheme="majorHAnsi" w:eastAsia="Garamond" w:hAnsiTheme="majorHAnsi" w:cs="Garamond"/>
          <w:b/>
          <w:position w:val="1"/>
        </w:rPr>
        <w:t>n</w:t>
      </w:r>
      <w:r w:rsidRPr="007E70E0">
        <w:rPr>
          <w:rFonts w:asciiTheme="majorHAnsi" w:eastAsia="Garamond" w:hAnsiTheme="majorHAnsi" w:cs="Garamond"/>
          <w:b/>
          <w:spacing w:val="3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b/>
          <w:position w:val="1"/>
        </w:rPr>
        <w:t>&amp;</w:t>
      </w:r>
      <w:r w:rsidRPr="007E70E0">
        <w:rPr>
          <w:rFonts w:asciiTheme="majorHAnsi" w:eastAsia="Garamond" w:hAnsiTheme="majorHAnsi" w:cs="Garamond"/>
          <w:b/>
          <w:spacing w:val="1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b/>
          <w:spacing w:val="-2"/>
          <w:position w:val="1"/>
        </w:rPr>
        <w:t>E</w:t>
      </w:r>
      <w:r w:rsidRPr="007E70E0">
        <w:rPr>
          <w:rFonts w:asciiTheme="majorHAnsi" w:eastAsia="Garamond" w:hAnsiTheme="majorHAnsi" w:cs="Garamond"/>
          <w:b/>
          <w:position w:val="1"/>
        </w:rPr>
        <w:t>.</w:t>
      </w:r>
      <w:r w:rsidRPr="007E70E0">
        <w:rPr>
          <w:rFonts w:asciiTheme="majorHAnsi" w:eastAsia="Garamond" w:hAnsiTheme="majorHAnsi" w:cs="Garamond"/>
          <w:b/>
          <w:spacing w:val="-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b/>
          <w:spacing w:val="1"/>
          <w:position w:val="1"/>
        </w:rPr>
        <w:t>F</w:t>
      </w:r>
      <w:r w:rsidRPr="007E70E0">
        <w:rPr>
          <w:rFonts w:asciiTheme="majorHAnsi" w:eastAsia="Garamond" w:hAnsiTheme="majorHAnsi" w:cs="Garamond"/>
          <w:b/>
          <w:spacing w:val="-1"/>
          <w:position w:val="1"/>
        </w:rPr>
        <w:t>r</w:t>
      </w:r>
      <w:r w:rsidRPr="007E70E0">
        <w:rPr>
          <w:rFonts w:asciiTheme="majorHAnsi" w:eastAsia="Garamond" w:hAnsiTheme="majorHAnsi" w:cs="Garamond"/>
          <w:b/>
          <w:position w:val="1"/>
        </w:rPr>
        <w:t>a</w:t>
      </w:r>
      <w:r w:rsidRPr="007E70E0">
        <w:rPr>
          <w:rFonts w:asciiTheme="majorHAnsi" w:eastAsia="Garamond" w:hAnsiTheme="majorHAnsi" w:cs="Garamond"/>
          <w:b/>
          <w:spacing w:val="-2"/>
          <w:position w:val="1"/>
        </w:rPr>
        <w:t>ze</w:t>
      </w:r>
      <w:r w:rsidRPr="007E70E0">
        <w:rPr>
          <w:rFonts w:asciiTheme="majorHAnsi" w:eastAsia="Garamond" w:hAnsiTheme="majorHAnsi" w:cs="Garamond"/>
          <w:b/>
          <w:spacing w:val="-1"/>
          <w:position w:val="1"/>
        </w:rPr>
        <w:t>r</w:t>
      </w:r>
      <w:r w:rsidRPr="007E70E0">
        <w:rPr>
          <w:rFonts w:asciiTheme="majorHAnsi" w:eastAsia="Garamond" w:hAnsiTheme="majorHAnsi" w:cs="Garamond"/>
          <w:b/>
          <w:position w:val="1"/>
        </w:rPr>
        <w:t>.</w:t>
      </w:r>
      <w:r w:rsidRPr="007E70E0">
        <w:rPr>
          <w:rFonts w:asciiTheme="majorHAnsi" w:eastAsia="Garamond" w:hAnsiTheme="majorHAnsi" w:cs="Garamond"/>
          <w:b/>
          <w:spacing w:val="7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1"/>
          <w:position w:val="1"/>
        </w:rPr>
        <w:t>T</w:t>
      </w:r>
      <w:r w:rsidRPr="007E70E0">
        <w:rPr>
          <w:rFonts w:asciiTheme="majorHAnsi" w:eastAsia="Garamond" w:hAnsiTheme="majorHAnsi" w:cs="Garamond"/>
          <w:spacing w:val="2"/>
          <w:position w:val="1"/>
        </w:rPr>
        <w:t>h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3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position w:val="1"/>
        </w:rPr>
        <w:t>F</w:t>
      </w:r>
      <w:r w:rsidRPr="007E70E0">
        <w:rPr>
          <w:rFonts w:asciiTheme="majorHAnsi" w:eastAsia="Garamond" w:hAnsiTheme="majorHAnsi" w:cs="Garamond"/>
          <w:spacing w:val="-1"/>
          <w:position w:val="1"/>
        </w:rPr>
        <w:t>as</w:t>
      </w:r>
      <w:r w:rsidRPr="007E70E0">
        <w:rPr>
          <w:rFonts w:asciiTheme="majorHAnsi" w:eastAsia="Garamond" w:hAnsiTheme="majorHAnsi" w:cs="Garamond"/>
          <w:position w:val="1"/>
        </w:rPr>
        <w:t>t</w:t>
      </w:r>
      <w:r w:rsidRPr="007E70E0">
        <w:rPr>
          <w:rFonts w:asciiTheme="majorHAnsi" w:eastAsia="Garamond" w:hAnsiTheme="majorHAnsi" w:cs="Garamond"/>
          <w:spacing w:val="-1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1"/>
          <w:position w:val="1"/>
        </w:rPr>
        <w:t>T</w:t>
      </w:r>
      <w:r w:rsidRPr="007E70E0">
        <w:rPr>
          <w:rFonts w:asciiTheme="majorHAnsi" w:eastAsia="Garamond" w:hAnsiTheme="majorHAnsi" w:cs="Garamond"/>
          <w:spacing w:val="-1"/>
          <w:position w:val="1"/>
        </w:rPr>
        <w:t>w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spacing w:val="1"/>
          <w:position w:val="1"/>
        </w:rPr>
        <w:t>t</w:t>
      </w:r>
      <w:r w:rsidRPr="007E70E0">
        <w:rPr>
          <w:rFonts w:asciiTheme="majorHAnsi" w:eastAsia="Garamond" w:hAnsiTheme="majorHAnsi" w:cs="Garamond"/>
          <w:position w:val="1"/>
        </w:rPr>
        <w:t xml:space="preserve">ch </w:t>
      </w:r>
      <w:r w:rsidRPr="007E70E0">
        <w:rPr>
          <w:rFonts w:asciiTheme="majorHAnsi" w:eastAsia="Garamond" w:hAnsiTheme="majorHAnsi" w:cs="Garamond"/>
          <w:spacing w:val="1"/>
          <w:position w:val="1"/>
        </w:rPr>
        <w:t>M</w:t>
      </w:r>
      <w:r w:rsidRPr="007E70E0">
        <w:rPr>
          <w:rFonts w:asciiTheme="majorHAnsi" w:eastAsia="Garamond" w:hAnsiTheme="majorHAnsi" w:cs="Garamond"/>
          <w:spacing w:val="-2"/>
          <w:position w:val="1"/>
        </w:rPr>
        <w:t>u</w:t>
      </w:r>
      <w:r w:rsidRPr="007E70E0">
        <w:rPr>
          <w:rFonts w:asciiTheme="majorHAnsi" w:eastAsia="Garamond" w:hAnsiTheme="majorHAnsi" w:cs="Garamond"/>
          <w:spacing w:val="-1"/>
          <w:position w:val="1"/>
        </w:rPr>
        <w:t>s</w:t>
      </w:r>
      <w:r w:rsidRPr="007E70E0">
        <w:rPr>
          <w:rFonts w:asciiTheme="majorHAnsi" w:eastAsia="Garamond" w:hAnsiTheme="majorHAnsi" w:cs="Garamond"/>
          <w:position w:val="1"/>
        </w:rPr>
        <w:t>c</w:t>
      </w:r>
      <w:r w:rsidRPr="007E70E0">
        <w:rPr>
          <w:rFonts w:asciiTheme="majorHAnsi" w:eastAsia="Garamond" w:hAnsiTheme="majorHAnsi" w:cs="Garamond"/>
          <w:spacing w:val="-1"/>
          <w:position w:val="1"/>
        </w:rPr>
        <w:t>l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1"/>
          <w:position w:val="1"/>
        </w:rPr>
        <w:t>E</w:t>
      </w:r>
      <w:r w:rsidRPr="007E70E0">
        <w:rPr>
          <w:rFonts w:asciiTheme="majorHAnsi" w:eastAsia="Garamond" w:hAnsiTheme="majorHAnsi" w:cs="Garamond"/>
          <w:spacing w:val="-1"/>
          <w:position w:val="1"/>
        </w:rPr>
        <w:t>ff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1"/>
          <w:position w:val="1"/>
        </w:rPr>
        <w:t>c</w:t>
      </w:r>
      <w:r w:rsidRPr="007E70E0">
        <w:rPr>
          <w:rFonts w:asciiTheme="majorHAnsi" w:eastAsia="Garamond" w:hAnsiTheme="majorHAnsi" w:cs="Garamond"/>
          <w:position w:val="1"/>
        </w:rPr>
        <w:t>t</w:t>
      </w:r>
      <w:r w:rsidRPr="007E70E0">
        <w:rPr>
          <w:rFonts w:asciiTheme="majorHAnsi" w:eastAsia="Garamond" w:hAnsiTheme="majorHAnsi" w:cs="Garamond"/>
          <w:spacing w:val="-1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2"/>
          <w:position w:val="1"/>
        </w:rPr>
        <w:t>o</w:t>
      </w:r>
      <w:r w:rsidRPr="007E70E0">
        <w:rPr>
          <w:rFonts w:asciiTheme="majorHAnsi" w:eastAsia="Garamond" w:hAnsiTheme="majorHAnsi" w:cs="Garamond"/>
          <w:position w:val="1"/>
        </w:rPr>
        <w:t>n</w:t>
      </w:r>
      <w:r w:rsidRPr="007E70E0">
        <w:rPr>
          <w:rFonts w:asciiTheme="majorHAnsi" w:eastAsia="Garamond" w:hAnsiTheme="majorHAnsi" w:cs="Garamond"/>
          <w:spacing w:val="4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1"/>
          <w:position w:val="1"/>
        </w:rPr>
        <w:t>R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-1"/>
          <w:position w:val="1"/>
        </w:rPr>
        <w:t>la</w:t>
      </w:r>
      <w:r w:rsidRPr="007E70E0">
        <w:rPr>
          <w:rFonts w:asciiTheme="majorHAnsi" w:eastAsia="Garamond" w:hAnsiTheme="majorHAnsi" w:cs="Garamond"/>
          <w:spacing w:val="2"/>
          <w:position w:val="1"/>
        </w:rPr>
        <w:t>p</w:t>
      </w:r>
      <w:r w:rsidRPr="007E70E0">
        <w:rPr>
          <w:rFonts w:asciiTheme="majorHAnsi" w:eastAsia="Garamond" w:hAnsiTheme="majorHAnsi" w:cs="Garamond"/>
          <w:spacing w:val="-1"/>
          <w:position w:val="1"/>
        </w:rPr>
        <w:t>s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position w:val="1"/>
        </w:rPr>
        <w:t>P</w:t>
      </w:r>
      <w:r w:rsidRPr="007E70E0">
        <w:rPr>
          <w:rFonts w:asciiTheme="majorHAnsi" w:eastAsia="Garamond" w:hAnsiTheme="majorHAnsi" w:cs="Garamond"/>
          <w:spacing w:val="-1"/>
          <w:position w:val="1"/>
        </w:rPr>
        <w:t>a</w:t>
      </w:r>
      <w:r w:rsidRPr="007E70E0">
        <w:rPr>
          <w:rFonts w:asciiTheme="majorHAnsi" w:eastAsia="Garamond" w:hAnsiTheme="majorHAnsi" w:cs="Garamond"/>
          <w:spacing w:val="1"/>
          <w:position w:val="1"/>
        </w:rPr>
        <w:t>t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spacing w:val="-3"/>
          <w:position w:val="1"/>
        </w:rPr>
        <w:t>e</w:t>
      </w:r>
      <w:r w:rsidRPr="007E70E0">
        <w:rPr>
          <w:rFonts w:asciiTheme="majorHAnsi" w:eastAsia="Garamond" w:hAnsiTheme="majorHAnsi" w:cs="Garamond"/>
          <w:spacing w:val="2"/>
          <w:position w:val="1"/>
        </w:rPr>
        <w:t>n</w:t>
      </w:r>
      <w:r w:rsidRPr="007E70E0">
        <w:rPr>
          <w:rFonts w:asciiTheme="majorHAnsi" w:eastAsia="Garamond" w:hAnsiTheme="majorHAnsi" w:cs="Garamond"/>
          <w:spacing w:val="1"/>
          <w:position w:val="1"/>
        </w:rPr>
        <w:t>t</w:t>
      </w:r>
      <w:r w:rsidRPr="007E70E0">
        <w:rPr>
          <w:rFonts w:asciiTheme="majorHAnsi" w:eastAsia="Garamond" w:hAnsiTheme="majorHAnsi" w:cs="Garamond"/>
          <w:position w:val="1"/>
        </w:rPr>
        <w:t>s</w:t>
      </w:r>
      <w:r w:rsidRPr="007E70E0">
        <w:rPr>
          <w:rFonts w:asciiTheme="majorHAnsi" w:eastAsia="Garamond" w:hAnsiTheme="majorHAnsi" w:cs="Garamond"/>
          <w:spacing w:val="1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1"/>
          <w:position w:val="1"/>
        </w:rPr>
        <w:t>i</w:t>
      </w:r>
      <w:r w:rsidRPr="007E70E0">
        <w:rPr>
          <w:rFonts w:asciiTheme="majorHAnsi" w:eastAsia="Garamond" w:hAnsiTheme="majorHAnsi" w:cs="Garamond"/>
          <w:position w:val="1"/>
        </w:rPr>
        <w:t>n</w:t>
      </w:r>
    </w:p>
    <w:p w14:paraId="33166CC5" w14:textId="77777777" w:rsidR="00DA63CA" w:rsidRPr="007E70E0" w:rsidRDefault="007E70E0">
      <w:pPr>
        <w:spacing w:line="220" w:lineRule="exact"/>
        <w:ind w:left="589"/>
        <w:rPr>
          <w:rFonts w:asciiTheme="majorHAnsi" w:eastAsia="Garamond" w:hAnsiTheme="majorHAnsi" w:cs="Garamond"/>
        </w:rPr>
      </w:pPr>
      <w:r w:rsidRPr="007E70E0">
        <w:rPr>
          <w:rFonts w:asciiTheme="majorHAnsi" w:eastAsia="Garamond" w:hAnsiTheme="majorHAnsi" w:cs="Garamond"/>
          <w:position w:val="1"/>
        </w:rPr>
        <w:t>S</w:t>
      </w:r>
      <w:r w:rsidRPr="007E70E0">
        <w:rPr>
          <w:rFonts w:asciiTheme="majorHAnsi" w:eastAsia="Garamond" w:hAnsiTheme="majorHAnsi" w:cs="Garamond"/>
          <w:spacing w:val="2"/>
          <w:position w:val="1"/>
        </w:rPr>
        <w:t>t</w:t>
      </w:r>
      <w:r w:rsidRPr="007E70E0">
        <w:rPr>
          <w:rFonts w:asciiTheme="majorHAnsi" w:eastAsia="Garamond" w:hAnsiTheme="majorHAnsi" w:cs="Garamond"/>
          <w:spacing w:val="1"/>
          <w:position w:val="1"/>
        </w:rPr>
        <w:t>r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spacing w:val="-2"/>
          <w:position w:val="1"/>
        </w:rPr>
        <w:t>k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-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1"/>
          <w:position w:val="1"/>
        </w:rPr>
        <w:t>C</w:t>
      </w:r>
      <w:r w:rsidRPr="007E70E0">
        <w:rPr>
          <w:rFonts w:asciiTheme="majorHAnsi" w:eastAsia="Garamond" w:hAnsiTheme="majorHAnsi" w:cs="Garamond"/>
          <w:spacing w:val="-1"/>
          <w:position w:val="1"/>
        </w:rPr>
        <w:t>as</w:t>
      </w:r>
      <w:r w:rsidRPr="007E70E0">
        <w:rPr>
          <w:rFonts w:asciiTheme="majorHAnsi" w:eastAsia="Garamond" w:hAnsiTheme="majorHAnsi" w:cs="Garamond"/>
          <w:position w:val="1"/>
        </w:rPr>
        <w:t>es.</w:t>
      </w:r>
      <w:r w:rsidRPr="007E70E0">
        <w:rPr>
          <w:rFonts w:asciiTheme="majorHAnsi" w:eastAsia="Garamond" w:hAnsiTheme="majorHAnsi" w:cs="Garamond"/>
          <w:spacing w:val="3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i/>
          <w:spacing w:val="-1"/>
          <w:position w:val="1"/>
        </w:rPr>
        <w:t>C</w:t>
      </w:r>
      <w:r w:rsidRPr="007E70E0">
        <w:rPr>
          <w:rFonts w:asciiTheme="majorHAnsi" w:eastAsia="Garamond" w:hAnsiTheme="majorHAnsi" w:cs="Garamond"/>
          <w:i/>
          <w:position w:val="1"/>
        </w:rPr>
        <w:t>l</w:t>
      </w:r>
      <w:r w:rsidRPr="007E70E0">
        <w:rPr>
          <w:rFonts w:asciiTheme="majorHAnsi" w:eastAsia="Garamond" w:hAnsiTheme="majorHAnsi" w:cs="Garamond"/>
          <w:i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i/>
          <w:spacing w:val="-1"/>
          <w:position w:val="1"/>
        </w:rPr>
        <w:t>n</w:t>
      </w:r>
      <w:r w:rsidRPr="007E70E0">
        <w:rPr>
          <w:rFonts w:asciiTheme="majorHAnsi" w:eastAsia="Garamond" w:hAnsiTheme="majorHAnsi" w:cs="Garamond"/>
          <w:i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i/>
          <w:spacing w:val="2"/>
          <w:position w:val="1"/>
        </w:rPr>
        <w:t>c</w:t>
      </w:r>
      <w:r w:rsidRPr="007E70E0">
        <w:rPr>
          <w:rFonts w:asciiTheme="majorHAnsi" w:eastAsia="Garamond" w:hAnsiTheme="majorHAnsi" w:cs="Garamond"/>
          <w:i/>
          <w:spacing w:val="-1"/>
          <w:position w:val="1"/>
        </w:rPr>
        <w:t>a</w:t>
      </w:r>
      <w:r w:rsidRPr="007E70E0">
        <w:rPr>
          <w:rFonts w:asciiTheme="majorHAnsi" w:eastAsia="Garamond" w:hAnsiTheme="majorHAnsi" w:cs="Garamond"/>
          <w:i/>
          <w:position w:val="1"/>
        </w:rPr>
        <w:t>l</w:t>
      </w:r>
      <w:r w:rsidRPr="007E70E0">
        <w:rPr>
          <w:rFonts w:asciiTheme="majorHAnsi" w:eastAsia="Garamond" w:hAnsiTheme="majorHAnsi" w:cs="Garamond"/>
          <w:i/>
          <w:spacing w:val="3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i/>
          <w:spacing w:val="-1"/>
          <w:position w:val="1"/>
        </w:rPr>
        <w:t>Cu</w:t>
      </w:r>
      <w:r w:rsidRPr="007E70E0">
        <w:rPr>
          <w:rFonts w:asciiTheme="majorHAnsi" w:eastAsia="Garamond" w:hAnsiTheme="majorHAnsi" w:cs="Garamond"/>
          <w:i/>
          <w:position w:val="1"/>
        </w:rPr>
        <w:t>r</w:t>
      </w:r>
      <w:r w:rsidRPr="007E70E0">
        <w:rPr>
          <w:rFonts w:asciiTheme="majorHAnsi" w:eastAsia="Garamond" w:hAnsiTheme="majorHAnsi" w:cs="Garamond"/>
          <w:i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i/>
          <w:spacing w:val="1"/>
          <w:position w:val="1"/>
        </w:rPr>
        <w:t>so</w:t>
      </w:r>
      <w:r w:rsidRPr="007E70E0">
        <w:rPr>
          <w:rFonts w:asciiTheme="majorHAnsi" w:eastAsia="Garamond" w:hAnsiTheme="majorHAnsi" w:cs="Garamond"/>
          <w:i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i/>
          <w:spacing w:val="2"/>
          <w:position w:val="1"/>
        </w:rPr>
        <w:t>t</w:t>
      </w:r>
      <w:r w:rsidRPr="007E70E0">
        <w:rPr>
          <w:rFonts w:asciiTheme="majorHAnsi" w:eastAsia="Garamond" w:hAnsiTheme="majorHAnsi" w:cs="Garamond"/>
          <w:i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i/>
          <w:spacing w:val="1"/>
          <w:position w:val="1"/>
        </w:rPr>
        <w:t>e</w:t>
      </w:r>
      <w:r w:rsidRPr="007E70E0">
        <w:rPr>
          <w:rFonts w:asciiTheme="majorHAnsi" w:eastAsia="Garamond" w:hAnsiTheme="majorHAnsi" w:cs="Garamond"/>
          <w:i/>
          <w:position w:val="1"/>
        </w:rPr>
        <w:t xml:space="preserve">s </w:t>
      </w:r>
      <w:r w:rsidRPr="007E70E0">
        <w:rPr>
          <w:rFonts w:asciiTheme="majorHAnsi" w:eastAsia="Garamond" w:hAnsiTheme="majorHAnsi" w:cs="Garamond"/>
          <w:i/>
          <w:spacing w:val="7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2"/>
          <w:position w:val="1"/>
        </w:rPr>
        <w:t>2009</w:t>
      </w:r>
      <w:r w:rsidRPr="007E70E0">
        <w:rPr>
          <w:rFonts w:asciiTheme="majorHAnsi" w:eastAsia="Garamond" w:hAnsiTheme="majorHAnsi" w:cs="Garamond"/>
          <w:position w:val="1"/>
        </w:rPr>
        <w:t>:</w:t>
      </w:r>
      <w:r w:rsidRPr="007E70E0">
        <w:rPr>
          <w:rFonts w:asciiTheme="majorHAnsi" w:eastAsia="Garamond" w:hAnsiTheme="majorHAnsi" w:cs="Garamond"/>
          <w:spacing w:val="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2"/>
          <w:position w:val="1"/>
        </w:rPr>
        <w:t>2</w:t>
      </w:r>
      <w:r w:rsidRPr="007E70E0">
        <w:rPr>
          <w:rFonts w:asciiTheme="majorHAnsi" w:eastAsia="Garamond" w:hAnsiTheme="majorHAnsi" w:cs="Garamond"/>
          <w:spacing w:val="2"/>
          <w:position w:val="1"/>
        </w:rPr>
        <w:t>(</w:t>
      </w:r>
      <w:r w:rsidRPr="007E70E0">
        <w:rPr>
          <w:rFonts w:asciiTheme="majorHAnsi" w:eastAsia="Garamond" w:hAnsiTheme="majorHAnsi" w:cs="Garamond"/>
          <w:spacing w:val="-1"/>
          <w:position w:val="1"/>
        </w:rPr>
        <w:t>3</w:t>
      </w:r>
      <w:r w:rsidRPr="007E70E0">
        <w:rPr>
          <w:rFonts w:asciiTheme="majorHAnsi" w:eastAsia="Garamond" w:hAnsiTheme="majorHAnsi" w:cs="Garamond"/>
          <w:spacing w:val="2"/>
          <w:position w:val="1"/>
        </w:rPr>
        <w:t>)</w:t>
      </w:r>
      <w:r w:rsidRPr="007E70E0">
        <w:rPr>
          <w:rFonts w:asciiTheme="majorHAnsi" w:eastAsia="Garamond" w:hAnsiTheme="majorHAnsi" w:cs="Garamond"/>
          <w:position w:val="1"/>
        </w:rPr>
        <w:t>/</w:t>
      </w:r>
      <w:r w:rsidRPr="007E70E0">
        <w:rPr>
          <w:rFonts w:asciiTheme="majorHAnsi" w:eastAsia="Garamond" w:hAnsiTheme="majorHAnsi" w:cs="Garamond"/>
          <w:spacing w:val="-2"/>
          <w:position w:val="1"/>
        </w:rPr>
        <w:t>3</w:t>
      </w:r>
      <w:r w:rsidRPr="007E70E0">
        <w:rPr>
          <w:rFonts w:asciiTheme="majorHAnsi" w:eastAsia="Garamond" w:hAnsiTheme="majorHAnsi" w:cs="Garamond"/>
          <w:spacing w:val="2"/>
          <w:position w:val="1"/>
        </w:rPr>
        <w:t>1</w:t>
      </w:r>
      <w:r w:rsidRPr="007E70E0">
        <w:rPr>
          <w:rFonts w:asciiTheme="majorHAnsi" w:eastAsia="Garamond" w:hAnsiTheme="majorHAnsi" w:cs="Garamond"/>
          <w:spacing w:val="-2"/>
          <w:position w:val="1"/>
        </w:rPr>
        <w:t>3</w:t>
      </w:r>
      <w:r w:rsidRPr="007E70E0">
        <w:rPr>
          <w:rFonts w:asciiTheme="majorHAnsi" w:eastAsia="Garamond" w:hAnsiTheme="majorHAnsi" w:cs="Garamond"/>
          <w:spacing w:val="1"/>
          <w:position w:val="1"/>
        </w:rPr>
        <w:t>-</w:t>
      </w:r>
      <w:r w:rsidRPr="007E70E0">
        <w:rPr>
          <w:rFonts w:asciiTheme="majorHAnsi" w:eastAsia="Garamond" w:hAnsiTheme="majorHAnsi" w:cs="Garamond"/>
          <w:spacing w:val="-2"/>
          <w:position w:val="1"/>
        </w:rPr>
        <w:t>4</w:t>
      </w:r>
      <w:r w:rsidRPr="007E70E0">
        <w:rPr>
          <w:rFonts w:asciiTheme="majorHAnsi" w:eastAsia="Garamond" w:hAnsiTheme="majorHAnsi" w:cs="Garamond"/>
          <w:spacing w:val="2"/>
          <w:position w:val="1"/>
        </w:rPr>
        <w:t>5</w:t>
      </w:r>
      <w:r w:rsidRPr="007E70E0">
        <w:rPr>
          <w:rFonts w:asciiTheme="majorHAnsi" w:eastAsia="Garamond" w:hAnsiTheme="majorHAnsi" w:cs="Garamond"/>
          <w:spacing w:val="-2"/>
          <w:position w:val="1"/>
        </w:rPr>
        <w:t>6</w:t>
      </w:r>
      <w:r w:rsidRPr="007E70E0">
        <w:rPr>
          <w:rFonts w:asciiTheme="majorHAnsi" w:eastAsia="Garamond" w:hAnsiTheme="majorHAnsi" w:cs="Garamond"/>
          <w:position w:val="1"/>
        </w:rPr>
        <w:t>.</w:t>
      </w:r>
    </w:p>
    <w:p w14:paraId="7E5799AE" w14:textId="77777777" w:rsidR="00DA63CA" w:rsidRPr="007E70E0" w:rsidRDefault="00DA63CA">
      <w:pPr>
        <w:spacing w:line="200" w:lineRule="exact"/>
        <w:rPr>
          <w:rFonts w:asciiTheme="majorHAnsi" w:hAnsiTheme="majorHAnsi"/>
        </w:rPr>
      </w:pPr>
    </w:p>
    <w:p w14:paraId="01AF996F" w14:textId="77777777" w:rsidR="00DA63CA" w:rsidRPr="007E70E0" w:rsidRDefault="00DA63CA">
      <w:pPr>
        <w:spacing w:before="9" w:line="240" w:lineRule="exact"/>
        <w:rPr>
          <w:rFonts w:asciiTheme="majorHAnsi" w:hAnsiTheme="majorHAnsi"/>
          <w:sz w:val="24"/>
          <w:szCs w:val="24"/>
        </w:rPr>
      </w:pPr>
    </w:p>
    <w:p w14:paraId="489DD61F" w14:textId="77777777" w:rsidR="00DA63CA" w:rsidRPr="007E70E0" w:rsidRDefault="007E70E0">
      <w:pPr>
        <w:ind w:left="161"/>
        <w:rPr>
          <w:rFonts w:asciiTheme="majorHAnsi" w:eastAsia="Garamond" w:hAnsiTheme="majorHAnsi" w:cs="Garamond"/>
          <w:sz w:val="24"/>
          <w:szCs w:val="24"/>
        </w:rPr>
      </w:pPr>
      <w:r w:rsidRPr="007E70E0">
        <w:rPr>
          <w:rFonts w:asciiTheme="majorHAnsi" w:hAnsiTheme="majorHAnsi"/>
        </w:rPr>
        <w:pict w14:anchorId="0981A68E">
          <v:group id="_x0000_s1032" style="position:absolute;left:0;text-align:left;margin-left:90pt;margin-top:18.1pt;width:441pt;height:0;z-index:-251657728;mso-position-horizontal-relative:page" coordorigin="1800,362" coordsize="8820,0">
            <v:shape id="_x0000_s1033" style="position:absolute;left:1800;top:362;width:8820;height:0" coordorigin="1800,362" coordsize="8820,0" path="m1800,362r8820,e" filled="f" strokecolor="#4f81bc">
              <v:path arrowok="t"/>
            </v:shape>
            <w10:wrap anchorx="page"/>
          </v:group>
        </w:pic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</w:rPr>
        <w:t>C</w:t>
      </w:r>
      <w:r w:rsidRPr="007E70E0">
        <w:rPr>
          <w:rFonts w:asciiTheme="majorHAnsi" w:eastAsia="Garamond" w:hAnsiTheme="majorHAnsi" w:cs="Garamond"/>
          <w:b/>
          <w:spacing w:val="-1"/>
          <w:sz w:val="24"/>
          <w:szCs w:val="24"/>
        </w:rPr>
        <w:t>o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u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</w:rPr>
        <w:t>r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 xml:space="preserve">ses </w:t>
      </w:r>
      <w:r w:rsidRPr="007E70E0">
        <w:rPr>
          <w:rFonts w:asciiTheme="majorHAnsi" w:eastAsia="Garamond" w:hAnsiTheme="majorHAnsi" w:cs="Garamond"/>
          <w:b/>
          <w:spacing w:val="-1"/>
          <w:sz w:val="24"/>
          <w:szCs w:val="24"/>
        </w:rPr>
        <w:t>A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</w:rPr>
        <w:t>tt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e</w:t>
      </w:r>
      <w:r w:rsidRPr="007E70E0">
        <w:rPr>
          <w:rFonts w:asciiTheme="majorHAnsi" w:eastAsia="Garamond" w:hAnsiTheme="majorHAnsi" w:cs="Garamond"/>
          <w:b/>
          <w:spacing w:val="-1"/>
          <w:sz w:val="24"/>
          <w:szCs w:val="24"/>
        </w:rPr>
        <w:t>n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d</w:t>
      </w:r>
      <w:r w:rsidRPr="007E70E0">
        <w:rPr>
          <w:rFonts w:asciiTheme="majorHAnsi" w:eastAsia="Garamond" w:hAnsiTheme="majorHAnsi" w:cs="Garamond"/>
          <w:b/>
          <w:spacing w:val="-1"/>
          <w:sz w:val="24"/>
          <w:szCs w:val="24"/>
        </w:rPr>
        <w:t>e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d</w:t>
      </w:r>
    </w:p>
    <w:p w14:paraId="6A2C2FD7" w14:textId="77777777" w:rsidR="00DA63CA" w:rsidRPr="007E70E0" w:rsidRDefault="00DA63CA">
      <w:pPr>
        <w:spacing w:before="14" w:line="220" w:lineRule="exact"/>
        <w:rPr>
          <w:rFonts w:asciiTheme="majorHAnsi" w:hAnsiTheme="majorHAnsi"/>
          <w:sz w:val="22"/>
          <w:szCs w:val="22"/>
        </w:rPr>
      </w:pPr>
    </w:p>
    <w:p w14:paraId="3C342E03" w14:textId="77777777" w:rsidR="00DA63CA" w:rsidRPr="007E70E0" w:rsidRDefault="007E70E0">
      <w:pPr>
        <w:ind w:left="228"/>
        <w:rPr>
          <w:rFonts w:asciiTheme="majorHAnsi" w:eastAsia="Garamond" w:hAnsiTheme="majorHAnsi" w:cs="Garamond"/>
        </w:rPr>
      </w:pPr>
      <w:r w:rsidRPr="007E70E0">
        <w:rPr>
          <w:rFonts w:asciiTheme="majorHAnsi" w:hAnsiTheme="majorHAnsi"/>
        </w:rPr>
        <w:t xml:space="preserve">    </w:t>
      </w:r>
      <w:r w:rsidRPr="007E70E0">
        <w:rPr>
          <w:rFonts w:asciiTheme="majorHAnsi" w:hAnsiTheme="majorHAnsi"/>
          <w:spacing w:val="19"/>
        </w:rPr>
        <w:t xml:space="preserve"> </w:t>
      </w:r>
      <w:r w:rsidRPr="007E70E0">
        <w:rPr>
          <w:rFonts w:asciiTheme="majorHAnsi" w:eastAsia="Garamond" w:hAnsiTheme="majorHAnsi" w:cs="Garamond"/>
        </w:rPr>
        <w:t>K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2"/>
        </w:rPr>
        <w:t>g</w:t>
      </w:r>
      <w:r w:rsidRPr="007E70E0">
        <w:rPr>
          <w:rFonts w:asciiTheme="majorHAnsi" w:eastAsia="Garamond" w:hAnsiTheme="majorHAnsi" w:cs="Garamond"/>
        </w:rPr>
        <w:t>’s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P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1"/>
        </w:rPr>
        <w:t>f</w:t>
      </w:r>
      <w:r w:rsidRPr="007E70E0">
        <w:rPr>
          <w:rFonts w:asciiTheme="majorHAnsi" w:eastAsia="Garamond" w:hAnsiTheme="majorHAnsi" w:cs="Garamond"/>
        </w:rPr>
        <w:t>es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on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</w:rPr>
        <w:t>l S</w:t>
      </w:r>
      <w:r w:rsidRPr="007E70E0">
        <w:rPr>
          <w:rFonts w:asciiTheme="majorHAnsi" w:eastAsia="Garamond" w:hAnsiTheme="majorHAnsi" w:cs="Garamond"/>
          <w:spacing w:val="-2"/>
        </w:rPr>
        <w:t>kill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P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g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2"/>
        </w:rPr>
        <w:t>mm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6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(</w:t>
      </w:r>
      <w:r w:rsidRPr="007E70E0">
        <w:rPr>
          <w:rFonts w:asciiTheme="majorHAnsi" w:eastAsia="Garamond" w:hAnsiTheme="majorHAnsi" w:cs="Garamond"/>
          <w:spacing w:val="-2"/>
        </w:rPr>
        <w:t>1</w:t>
      </w:r>
      <w:r w:rsidRPr="007E70E0">
        <w:rPr>
          <w:rFonts w:asciiTheme="majorHAnsi" w:eastAsia="Garamond" w:hAnsiTheme="majorHAnsi" w:cs="Garamond"/>
        </w:rPr>
        <w:t xml:space="preserve">0 </w:t>
      </w:r>
      <w:r w:rsidRPr="007E70E0">
        <w:rPr>
          <w:rFonts w:asciiTheme="majorHAnsi" w:eastAsia="Garamond" w:hAnsiTheme="majorHAnsi" w:cs="Garamond"/>
          <w:spacing w:val="-1"/>
        </w:rPr>
        <w:t>w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1"/>
        </w:rPr>
        <w:t>e</w:t>
      </w:r>
      <w:r w:rsidRPr="007E70E0">
        <w:rPr>
          <w:rFonts w:asciiTheme="majorHAnsi" w:eastAsia="Garamond" w:hAnsiTheme="majorHAnsi" w:cs="Garamond"/>
        </w:rPr>
        <w:t>k</w:t>
      </w:r>
      <w:r w:rsidRPr="007E70E0">
        <w:rPr>
          <w:rFonts w:asciiTheme="majorHAnsi" w:eastAsia="Garamond" w:hAnsiTheme="majorHAnsi" w:cs="Garamond"/>
          <w:spacing w:val="-4"/>
        </w:rPr>
        <w:t xml:space="preserve"> </w:t>
      </w:r>
      <w:r w:rsidRPr="007E70E0">
        <w:rPr>
          <w:rFonts w:asciiTheme="majorHAnsi" w:eastAsia="Garamond" w:hAnsiTheme="majorHAnsi" w:cs="Garamond"/>
          <w:spacing w:val="2"/>
        </w:rPr>
        <w:t>p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5"/>
        </w:rPr>
        <w:t>f</w:t>
      </w:r>
      <w:r w:rsidRPr="007E70E0">
        <w:rPr>
          <w:rFonts w:asciiTheme="majorHAnsi" w:eastAsia="Garamond" w:hAnsiTheme="majorHAnsi" w:cs="Garamond"/>
        </w:rPr>
        <w:t>es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on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</w:rPr>
        <w:t xml:space="preserve">l 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-2"/>
        </w:rPr>
        <w:t>k</w:t>
      </w:r>
      <w:r w:rsidRPr="007E70E0">
        <w:rPr>
          <w:rFonts w:asciiTheme="majorHAnsi" w:eastAsia="Garamond" w:hAnsiTheme="majorHAnsi" w:cs="Garamond"/>
          <w:spacing w:val="2"/>
        </w:rPr>
        <w:t>i</w:t>
      </w:r>
      <w:r w:rsidRPr="007E70E0">
        <w:rPr>
          <w:rFonts w:asciiTheme="majorHAnsi" w:eastAsia="Garamond" w:hAnsiTheme="majorHAnsi" w:cs="Garamond"/>
          <w:spacing w:val="-2"/>
        </w:rPr>
        <w:t>ll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1"/>
        </w:rPr>
        <w:t xml:space="preserve"> tr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2"/>
        </w:rPr>
        <w:t>g</w:t>
      </w:r>
      <w:r w:rsidRPr="007E70E0">
        <w:rPr>
          <w:rFonts w:asciiTheme="majorHAnsi" w:eastAsia="Garamond" w:hAnsiTheme="majorHAnsi" w:cs="Garamond"/>
        </w:rPr>
        <w:t>)</w:t>
      </w:r>
      <w:r w:rsidRPr="007E70E0">
        <w:rPr>
          <w:rFonts w:asciiTheme="majorHAnsi" w:eastAsia="Garamond" w:hAnsiTheme="majorHAnsi" w:cs="Garamond"/>
          <w:spacing w:val="8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(</w:t>
      </w:r>
      <w:r w:rsidRPr="007E70E0">
        <w:rPr>
          <w:rFonts w:asciiTheme="majorHAnsi" w:eastAsia="Garamond" w:hAnsiTheme="majorHAnsi" w:cs="Garamond"/>
          <w:spacing w:val="-2"/>
        </w:rPr>
        <w:t>2011</w:t>
      </w:r>
      <w:r w:rsidRPr="007E70E0">
        <w:rPr>
          <w:rFonts w:asciiTheme="majorHAnsi" w:eastAsia="Garamond" w:hAnsiTheme="majorHAnsi" w:cs="Garamond"/>
        </w:rPr>
        <w:t>)</w:t>
      </w:r>
    </w:p>
    <w:p w14:paraId="38D5F9F0" w14:textId="77777777" w:rsidR="00DA63CA" w:rsidRPr="007E70E0" w:rsidRDefault="007E70E0">
      <w:pPr>
        <w:spacing w:before="3"/>
        <w:ind w:left="228"/>
        <w:rPr>
          <w:rFonts w:asciiTheme="majorHAnsi" w:eastAsia="Garamond" w:hAnsiTheme="majorHAnsi" w:cs="Garamond"/>
        </w:rPr>
      </w:pPr>
      <w:r w:rsidRPr="007E70E0">
        <w:rPr>
          <w:rFonts w:asciiTheme="majorHAnsi" w:hAnsiTheme="majorHAnsi"/>
        </w:rPr>
        <w:t xml:space="preserve">    </w:t>
      </w:r>
      <w:r w:rsidRPr="007E70E0">
        <w:rPr>
          <w:rFonts w:asciiTheme="majorHAnsi" w:hAnsiTheme="majorHAnsi"/>
          <w:spacing w:val="19"/>
        </w:rPr>
        <w:t xml:space="preserve"> </w:t>
      </w:r>
      <w:r w:rsidRPr="007E70E0">
        <w:rPr>
          <w:rFonts w:asciiTheme="majorHAnsi" w:eastAsia="Garamond" w:hAnsiTheme="majorHAnsi" w:cs="Garamond"/>
        </w:rPr>
        <w:t>K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2"/>
        </w:rPr>
        <w:t>g</w:t>
      </w:r>
      <w:r w:rsidRPr="007E70E0">
        <w:rPr>
          <w:rFonts w:asciiTheme="majorHAnsi" w:eastAsia="Garamond" w:hAnsiTheme="majorHAnsi" w:cs="Garamond"/>
        </w:rPr>
        <w:t>’s</w:t>
      </w:r>
      <w:r w:rsidRPr="007E70E0">
        <w:rPr>
          <w:rFonts w:asciiTheme="majorHAnsi" w:eastAsia="Garamond" w:hAnsiTheme="majorHAnsi" w:cs="Garamond"/>
          <w:spacing w:val="1"/>
        </w:rPr>
        <w:t xml:space="preserve"> L</w:t>
      </w:r>
      <w:r w:rsidRPr="007E70E0">
        <w:rPr>
          <w:rFonts w:asciiTheme="majorHAnsi" w:eastAsia="Garamond" w:hAnsiTheme="majorHAnsi" w:cs="Garamond"/>
        </w:rPr>
        <w:t>ea</w:t>
      </w:r>
      <w:r w:rsidRPr="007E70E0">
        <w:rPr>
          <w:rFonts w:asciiTheme="majorHAnsi" w:eastAsia="Garamond" w:hAnsiTheme="majorHAnsi" w:cs="Garamond"/>
          <w:spacing w:val="-1"/>
        </w:rPr>
        <w:t>d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>r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2"/>
        </w:rPr>
        <w:t>h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</w:rPr>
        <w:t>p A</w:t>
      </w:r>
      <w:r w:rsidRPr="007E70E0">
        <w:rPr>
          <w:rFonts w:asciiTheme="majorHAnsi" w:eastAsia="Garamond" w:hAnsiTheme="majorHAnsi" w:cs="Garamond"/>
          <w:spacing w:val="-1"/>
        </w:rPr>
        <w:t>wa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</w:rPr>
        <w:t>d</w:t>
      </w:r>
      <w:r w:rsidRPr="007E70E0">
        <w:rPr>
          <w:rFonts w:asciiTheme="majorHAnsi" w:eastAsia="Garamond" w:hAnsiTheme="majorHAnsi" w:cs="Garamond"/>
          <w:spacing w:val="5"/>
        </w:rPr>
        <w:t xml:space="preserve"> </w:t>
      </w:r>
      <w:r w:rsidRPr="007E70E0">
        <w:rPr>
          <w:rFonts w:asciiTheme="majorHAnsi" w:eastAsia="Garamond" w:hAnsiTheme="majorHAnsi" w:cs="Garamond"/>
        </w:rPr>
        <w:t>–</w:t>
      </w:r>
      <w:r w:rsidRPr="007E70E0">
        <w:rPr>
          <w:rFonts w:asciiTheme="majorHAnsi" w:eastAsia="Garamond" w:hAnsiTheme="majorHAnsi" w:cs="Garamond"/>
          <w:spacing w:val="-2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tr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 xml:space="preserve">g </w:t>
      </w:r>
      <w:r w:rsidRPr="007E70E0">
        <w:rPr>
          <w:rFonts w:asciiTheme="majorHAnsi" w:eastAsia="Garamond" w:hAnsiTheme="majorHAnsi" w:cs="Garamond"/>
        </w:rPr>
        <w:t xml:space="preserve">&amp; </w:t>
      </w:r>
      <w:r w:rsidRPr="007E70E0">
        <w:rPr>
          <w:rFonts w:asciiTheme="majorHAnsi" w:eastAsia="Garamond" w:hAnsiTheme="majorHAnsi" w:cs="Garamond"/>
          <w:spacing w:val="-2"/>
        </w:rPr>
        <w:t>p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3"/>
        </w:rPr>
        <w:t>r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1"/>
        </w:rPr>
        <w:t>f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li</w:t>
      </w:r>
      <w:r w:rsidRPr="007E70E0">
        <w:rPr>
          <w:rFonts w:asciiTheme="majorHAnsi" w:eastAsia="Garamond" w:hAnsiTheme="majorHAnsi" w:cs="Garamond"/>
        </w:rPr>
        <w:t>o</w:t>
      </w:r>
      <w:r w:rsidRPr="007E70E0">
        <w:rPr>
          <w:rFonts w:asciiTheme="majorHAnsi" w:eastAsia="Garamond" w:hAnsiTheme="majorHAnsi" w:cs="Garamond"/>
          <w:spacing w:val="4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-3"/>
        </w:rPr>
        <w:t>r</w:t>
      </w:r>
      <w:r w:rsidRPr="007E70E0">
        <w:rPr>
          <w:rFonts w:asciiTheme="majorHAnsi" w:eastAsia="Garamond" w:hAnsiTheme="majorHAnsi" w:cs="Garamond"/>
          <w:spacing w:val="-2"/>
        </w:rPr>
        <w:t>ou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d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l</w:t>
      </w:r>
      <w:r w:rsidRPr="007E70E0">
        <w:rPr>
          <w:rFonts w:asciiTheme="majorHAnsi" w:eastAsia="Garamond" w:hAnsiTheme="majorHAnsi" w:cs="Garamond"/>
        </w:rPr>
        <w:t>ea</w:t>
      </w:r>
      <w:r w:rsidRPr="007E70E0">
        <w:rPr>
          <w:rFonts w:asciiTheme="majorHAnsi" w:eastAsia="Garamond" w:hAnsiTheme="majorHAnsi" w:cs="Garamond"/>
          <w:spacing w:val="-1"/>
        </w:rPr>
        <w:t>d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>r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2"/>
        </w:rPr>
        <w:t>h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</w:rPr>
        <w:t>p</w:t>
      </w:r>
      <w:r w:rsidRPr="007E70E0">
        <w:rPr>
          <w:rFonts w:asciiTheme="majorHAnsi" w:eastAsia="Garamond" w:hAnsiTheme="majorHAnsi" w:cs="Garamond"/>
          <w:spacing w:val="4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-2"/>
        </w:rPr>
        <w:t>kill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5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(</w:t>
      </w:r>
      <w:r w:rsidRPr="007E70E0">
        <w:rPr>
          <w:rFonts w:asciiTheme="majorHAnsi" w:eastAsia="Garamond" w:hAnsiTheme="majorHAnsi" w:cs="Garamond"/>
          <w:spacing w:val="-2"/>
        </w:rPr>
        <w:t>20</w:t>
      </w:r>
      <w:r w:rsidRPr="007E70E0">
        <w:rPr>
          <w:rFonts w:asciiTheme="majorHAnsi" w:eastAsia="Garamond" w:hAnsiTheme="majorHAnsi" w:cs="Garamond"/>
          <w:spacing w:val="2"/>
        </w:rPr>
        <w:t>1</w:t>
      </w:r>
      <w:r w:rsidRPr="007E70E0">
        <w:rPr>
          <w:rFonts w:asciiTheme="majorHAnsi" w:eastAsia="Garamond" w:hAnsiTheme="majorHAnsi" w:cs="Garamond"/>
          <w:spacing w:val="-2"/>
        </w:rPr>
        <w:t>0</w:t>
      </w:r>
      <w:r w:rsidRPr="007E70E0">
        <w:rPr>
          <w:rFonts w:asciiTheme="majorHAnsi" w:eastAsia="Garamond" w:hAnsiTheme="majorHAnsi" w:cs="Garamond"/>
        </w:rPr>
        <w:t>)</w:t>
      </w:r>
    </w:p>
    <w:p w14:paraId="03E245A8" w14:textId="77777777" w:rsidR="00DA63CA" w:rsidRPr="007E70E0" w:rsidRDefault="007E70E0">
      <w:pPr>
        <w:spacing w:line="220" w:lineRule="exact"/>
        <w:ind w:left="228"/>
        <w:rPr>
          <w:rFonts w:asciiTheme="majorHAnsi" w:eastAsia="Garamond" w:hAnsiTheme="majorHAnsi" w:cs="Garamond"/>
        </w:rPr>
      </w:pPr>
      <w:r w:rsidRPr="007E70E0">
        <w:rPr>
          <w:rFonts w:asciiTheme="majorHAnsi" w:hAnsiTheme="majorHAnsi"/>
          <w:position w:val="1"/>
        </w:rPr>
        <w:t xml:space="preserve">    </w:t>
      </w:r>
      <w:r w:rsidRPr="007E70E0">
        <w:rPr>
          <w:rFonts w:asciiTheme="majorHAnsi" w:hAnsiTheme="majorHAnsi"/>
          <w:spacing w:val="19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1"/>
          <w:position w:val="1"/>
        </w:rPr>
        <w:t>M</w:t>
      </w:r>
      <w:r w:rsidRPr="007E70E0">
        <w:rPr>
          <w:rFonts w:asciiTheme="majorHAnsi" w:eastAsia="Garamond" w:hAnsiTheme="majorHAnsi" w:cs="Garamond"/>
          <w:position w:val="1"/>
        </w:rPr>
        <w:t>ed</w:t>
      </w:r>
      <w:r w:rsidRPr="007E70E0">
        <w:rPr>
          <w:rFonts w:asciiTheme="majorHAnsi" w:eastAsia="Garamond" w:hAnsiTheme="majorHAnsi" w:cs="Garamond"/>
          <w:spacing w:val="-1"/>
          <w:position w:val="1"/>
        </w:rPr>
        <w:t>i</w:t>
      </w:r>
      <w:r w:rsidRPr="007E70E0">
        <w:rPr>
          <w:rFonts w:asciiTheme="majorHAnsi" w:eastAsia="Garamond" w:hAnsiTheme="majorHAnsi" w:cs="Garamond"/>
          <w:position w:val="1"/>
        </w:rPr>
        <w:t>cal</w:t>
      </w:r>
      <w:r w:rsidRPr="007E70E0">
        <w:rPr>
          <w:rFonts w:asciiTheme="majorHAnsi" w:eastAsia="Garamond" w:hAnsiTheme="majorHAnsi" w:cs="Garamond"/>
          <w:spacing w:val="-1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1"/>
          <w:position w:val="1"/>
        </w:rPr>
        <w:t>Et</w:t>
      </w:r>
      <w:r w:rsidRPr="007E70E0">
        <w:rPr>
          <w:rFonts w:asciiTheme="majorHAnsi" w:eastAsia="Garamond" w:hAnsiTheme="majorHAnsi" w:cs="Garamond"/>
          <w:spacing w:val="2"/>
          <w:position w:val="1"/>
        </w:rPr>
        <w:t>h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position w:val="1"/>
        </w:rPr>
        <w:t>cs</w:t>
      </w:r>
      <w:r w:rsidRPr="007E70E0">
        <w:rPr>
          <w:rFonts w:asciiTheme="majorHAnsi" w:eastAsia="Garamond" w:hAnsiTheme="majorHAnsi" w:cs="Garamond"/>
          <w:spacing w:val="3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position w:val="1"/>
        </w:rPr>
        <w:t>S</w:t>
      </w:r>
      <w:r w:rsidRPr="007E70E0">
        <w:rPr>
          <w:rFonts w:asciiTheme="majorHAnsi" w:eastAsia="Garamond" w:hAnsiTheme="majorHAnsi" w:cs="Garamond"/>
          <w:spacing w:val="-2"/>
          <w:position w:val="1"/>
        </w:rPr>
        <w:t>um</w:t>
      </w:r>
      <w:r w:rsidRPr="007E70E0">
        <w:rPr>
          <w:rFonts w:asciiTheme="majorHAnsi" w:eastAsia="Garamond" w:hAnsiTheme="majorHAnsi" w:cs="Garamond"/>
          <w:spacing w:val="2"/>
          <w:position w:val="1"/>
        </w:rPr>
        <w:t>m</w:t>
      </w:r>
      <w:r w:rsidRPr="007E70E0">
        <w:rPr>
          <w:rFonts w:asciiTheme="majorHAnsi" w:eastAsia="Garamond" w:hAnsiTheme="majorHAnsi" w:cs="Garamond"/>
          <w:position w:val="1"/>
        </w:rPr>
        <w:t>er S</w:t>
      </w:r>
      <w:r w:rsidRPr="007E70E0">
        <w:rPr>
          <w:rFonts w:asciiTheme="majorHAnsi" w:eastAsia="Garamond" w:hAnsiTheme="majorHAnsi" w:cs="Garamond"/>
          <w:spacing w:val="1"/>
          <w:position w:val="1"/>
        </w:rPr>
        <w:t>c</w:t>
      </w:r>
      <w:r w:rsidRPr="007E70E0">
        <w:rPr>
          <w:rFonts w:asciiTheme="majorHAnsi" w:eastAsia="Garamond" w:hAnsiTheme="majorHAnsi" w:cs="Garamond"/>
          <w:spacing w:val="-2"/>
          <w:position w:val="1"/>
        </w:rPr>
        <w:t>h</w:t>
      </w:r>
      <w:r w:rsidRPr="007E70E0">
        <w:rPr>
          <w:rFonts w:asciiTheme="majorHAnsi" w:eastAsia="Garamond" w:hAnsiTheme="majorHAnsi" w:cs="Garamond"/>
          <w:spacing w:val="2"/>
          <w:position w:val="1"/>
        </w:rPr>
        <w:t>oo</w:t>
      </w:r>
      <w:r w:rsidRPr="007E70E0">
        <w:rPr>
          <w:rFonts w:asciiTheme="majorHAnsi" w:eastAsia="Garamond" w:hAnsiTheme="majorHAnsi" w:cs="Garamond"/>
          <w:position w:val="1"/>
        </w:rPr>
        <w:t xml:space="preserve">l </w:t>
      </w:r>
      <w:r w:rsidRPr="007E70E0">
        <w:rPr>
          <w:rFonts w:asciiTheme="majorHAnsi" w:eastAsia="Garamond" w:hAnsiTheme="majorHAnsi" w:cs="Garamond"/>
          <w:spacing w:val="-3"/>
          <w:position w:val="1"/>
        </w:rPr>
        <w:t>C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spacing w:val="-2"/>
          <w:position w:val="1"/>
        </w:rPr>
        <w:t>u</w:t>
      </w:r>
      <w:r w:rsidRPr="007E70E0">
        <w:rPr>
          <w:rFonts w:asciiTheme="majorHAnsi" w:eastAsia="Garamond" w:hAnsiTheme="majorHAnsi" w:cs="Garamond"/>
          <w:spacing w:val="1"/>
          <w:position w:val="1"/>
        </w:rPr>
        <w:t>r</w:t>
      </w:r>
      <w:r w:rsidRPr="007E70E0">
        <w:rPr>
          <w:rFonts w:asciiTheme="majorHAnsi" w:eastAsia="Garamond" w:hAnsiTheme="majorHAnsi" w:cs="Garamond"/>
          <w:spacing w:val="-1"/>
          <w:position w:val="1"/>
        </w:rPr>
        <w:t>s</w:t>
      </w:r>
      <w:r w:rsidRPr="007E70E0">
        <w:rPr>
          <w:rFonts w:asciiTheme="majorHAnsi" w:eastAsia="Garamond" w:hAnsiTheme="majorHAnsi" w:cs="Garamond"/>
          <w:spacing w:val="3"/>
          <w:position w:val="1"/>
        </w:rPr>
        <w:t>e</w:t>
      </w:r>
      <w:r w:rsidRPr="007E70E0">
        <w:rPr>
          <w:rFonts w:asciiTheme="majorHAnsi" w:eastAsia="Garamond" w:hAnsiTheme="majorHAnsi" w:cs="Garamond"/>
          <w:position w:val="1"/>
        </w:rPr>
        <w:t>:</w:t>
      </w:r>
      <w:r w:rsidRPr="007E70E0">
        <w:rPr>
          <w:rFonts w:asciiTheme="majorHAnsi" w:eastAsia="Garamond" w:hAnsiTheme="majorHAnsi" w:cs="Garamond"/>
          <w:spacing w:val="3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2"/>
          <w:position w:val="1"/>
        </w:rPr>
        <w:t>U</w:t>
      </w:r>
      <w:r w:rsidRPr="007E70E0">
        <w:rPr>
          <w:rFonts w:asciiTheme="majorHAnsi" w:eastAsia="Garamond" w:hAnsiTheme="majorHAnsi" w:cs="Garamond"/>
          <w:spacing w:val="2"/>
          <w:position w:val="1"/>
        </w:rPr>
        <w:t>n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iv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2"/>
          <w:position w:val="1"/>
        </w:rPr>
        <w:t>r</w:t>
      </w:r>
      <w:r w:rsidRPr="007E70E0">
        <w:rPr>
          <w:rFonts w:asciiTheme="majorHAnsi" w:eastAsia="Garamond" w:hAnsiTheme="majorHAnsi" w:cs="Garamond"/>
          <w:spacing w:val="-1"/>
          <w:position w:val="1"/>
        </w:rPr>
        <w:t>s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spacing w:val="1"/>
          <w:position w:val="1"/>
        </w:rPr>
        <w:t>t</w:t>
      </w:r>
      <w:r w:rsidRPr="007E70E0">
        <w:rPr>
          <w:rFonts w:asciiTheme="majorHAnsi" w:eastAsia="Garamond" w:hAnsiTheme="majorHAnsi" w:cs="Garamond"/>
          <w:position w:val="1"/>
        </w:rPr>
        <w:t>y</w:t>
      </w:r>
      <w:r w:rsidRPr="007E70E0">
        <w:rPr>
          <w:rFonts w:asciiTheme="majorHAnsi" w:eastAsia="Garamond" w:hAnsiTheme="majorHAnsi" w:cs="Garamond"/>
          <w:spacing w:val="-1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1"/>
          <w:position w:val="1"/>
        </w:rPr>
        <w:t>C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spacing w:val="-2"/>
          <w:position w:val="1"/>
        </w:rPr>
        <w:t>ll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-1"/>
          <w:position w:val="1"/>
        </w:rPr>
        <w:t>g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1"/>
          <w:position w:val="1"/>
        </w:rPr>
        <w:t>L</w:t>
      </w:r>
      <w:r w:rsidRPr="007E70E0">
        <w:rPr>
          <w:rFonts w:asciiTheme="majorHAnsi" w:eastAsia="Garamond" w:hAnsiTheme="majorHAnsi" w:cs="Garamond"/>
          <w:spacing w:val="-2"/>
          <w:position w:val="1"/>
        </w:rPr>
        <w:t>o</w:t>
      </w:r>
      <w:r w:rsidRPr="007E70E0">
        <w:rPr>
          <w:rFonts w:asciiTheme="majorHAnsi" w:eastAsia="Garamond" w:hAnsiTheme="majorHAnsi" w:cs="Garamond"/>
          <w:spacing w:val="2"/>
          <w:position w:val="1"/>
        </w:rPr>
        <w:t>n</w:t>
      </w:r>
      <w:r w:rsidRPr="007E70E0">
        <w:rPr>
          <w:rFonts w:asciiTheme="majorHAnsi" w:eastAsia="Garamond" w:hAnsiTheme="majorHAnsi" w:cs="Garamond"/>
          <w:position w:val="1"/>
        </w:rPr>
        <w:t>d</w:t>
      </w:r>
      <w:r w:rsidRPr="007E70E0">
        <w:rPr>
          <w:rFonts w:asciiTheme="majorHAnsi" w:eastAsia="Garamond" w:hAnsiTheme="majorHAnsi" w:cs="Garamond"/>
          <w:spacing w:val="-2"/>
          <w:position w:val="1"/>
        </w:rPr>
        <w:t>o</w:t>
      </w:r>
      <w:r w:rsidRPr="007E70E0">
        <w:rPr>
          <w:rFonts w:asciiTheme="majorHAnsi" w:eastAsia="Garamond" w:hAnsiTheme="majorHAnsi" w:cs="Garamond"/>
          <w:position w:val="1"/>
        </w:rPr>
        <w:t>n</w:t>
      </w:r>
      <w:r w:rsidRPr="007E70E0">
        <w:rPr>
          <w:rFonts w:asciiTheme="majorHAnsi" w:eastAsia="Garamond" w:hAnsiTheme="majorHAnsi" w:cs="Garamond"/>
          <w:spacing w:val="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1"/>
          <w:position w:val="1"/>
        </w:rPr>
        <w:t>(</w:t>
      </w:r>
      <w:r w:rsidRPr="007E70E0">
        <w:rPr>
          <w:rFonts w:asciiTheme="majorHAnsi" w:eastAsia="Garamond" w:hAnsiTheme="majorHAnsi" w:cs="Garamond"/>
          <w:spacing w:val="-1"/>
          <w:position w:val="1"/>
        </w:rPr>
        <w:t>f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spacing w:val="-2"/>
          <w:position w:val="1"/>
        </w:rPr>
        <w:t>u</w:t>
      </w:r>
      <w:r w:rsidRPr="007E70E0">
        <w:rPr>
          <w:rFonts w:asciiTheme="majorHAnsi" w:eastAsia="Garamond" w:hAnsiTheme="majorHAnsi" w:cs="Garamond"/>
          <w:position w:val="1"/>
        </w:rPr>
        <w:t>r</w:t>
      </w:r>
      <w:r w:rsidRPr="007E70E0">
        <w:rPr>
          <w:rFonts w:asciiTheme="majorHAnsi" w:eastAsia="Garamond" w:hAnsiTheme="majorHAnsi" w:cs="Garamond"/>
          <w:spacing w:val="3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1"/>
          <w:position w:val="1"/>
        </w:rPr>
        <w:t>w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1"/>
          <w:position w:val="1"/>
        </w:rPr>
        <w:t>e</w:t>
      </w:r>
      <w:r w:rsidRPr="007E70E0">
        <w:rPr>
          <w:rFonts w:asciiTheme="majorHAnsi" w:eastAsia="Garamond" w:hAnsiTheme="majorHAnsi" w:cs="Garamond"/>
          <w:spacing w:val="-2"/>
          <w:position w:val="1"/>
        </w:rPr>
        <w:t>k</w:t>
      </w:r>
      <w:r w:rsidRPr="007E70E0">
        <w:rPr>
          <w:rFonts w:asciiTheme="majorHAnsi" w:eastAsia="Garamond" w:hAnsiTheme="majorHAnsi" w:cs="Garamond"/>
          <w:spacing w:val="-1"/>
          <w:position w:val="1"/>
        </w:rPr>
        <w:t>s</w:t>
      </w:r>
      <w:r w:rsidRPr="007E70E0">
        <w:rPr>
          <w:rFonts w:asciiTheme="majorHAnsi" w:eastAsia="Garamond" w:hAnsiTheme="majorHAnsi" w:cs="Garamond"/>
          <w:position w:val="1"/>
        </w:rPr>
        <w:t>;</w:t>
      </w:r>
      <w:r w:rsidRPr="007E70E0">
        <w:rPr>
          <w:rFonts w:asciiTheme="majorHAnsi" w:eastAsia="Garamond" w:hAnsiTheme="majorHAnsi" w:cs="Garamond"/>
          <w:spacing w:val="4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2"/>
          <w:position w:val="1"/>
        </w:rPr>
        <w:t>2010</w:t>
      </w:r>
      <w:r w:rsidRPr="007E70E0">
        <w:rPr>
          <w:rFonts w:asciiTheme="majorHAnsi" w:eastAsia="Garamond" w:hAnsiTheme="majorHAnsi" w:cs="Garamond"/>
          <w:position w:val="1"/>
        </w:rPr>
        <w:t>)</w:t>
      </w:r>
    </w:p>
    <w:p w14:paraId="1A96ECDD" w14:textId="77777777" w:rsidR="00DA63CA" w:rsidRPr="007E70E0" w:rsidRDefault="007E70E0">
      <w:pPr>
        <w:spacing w:line="220" w:lineRule="exact"/>
        <w:ind w:left="228"/>
        <w:rPr>
          <w:rFonts w:asciiTheme="majorHAnsi" w:eastAsia="Garamond" w:hAnsiTheme="majorHAnsi" w:cs="Garamond"/>
        </w:rPr>
      </w:pPr>
      <w:r w:rsidRPr="007E70E0">
        <w:rPr>
          <w:rFonts w:asciiTheme="majorHAnsi" w:hAnsiTheme="majorHAnsi"/>
          <w:position w:val="1"/>
        </w:rPr>
        <w:t xml:space="preserve">    </w:t>
      </w:r>
      <w:r w:rsidRPr="007E70E0">
        <w:rPr>
          <w:rFonts w:asciiTheme="majorHAnsi" w:hAnsiTheme="majorHAnsi"/>
          <w:spacing w:val="19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position w:val="1"/>
        </w:rPr>
        <w:t>St</w:t>
      </w:r>
      <w:r w:rsidRPr="007E70E0">
        <w:rPr>
          <w:rFonts w:asciiTheme="majorHAnsi" w:eastAsia="Garamond" w:hAnsiTheme="majorHAnsi" w:cs="Garamond"/>
          <w:spacing w:val="3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3"/>
          <w:position w:val="1"/>
        </w:rPr>
        <w:t>J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spacing w:val="-1"/>
          <w:position w:val="1"/>
        </w:rPr>
        <w:t>h</w:t>
      </w:r>
      <w:r w:rsidRPr="007E70E0">
        <w:rPr>
          <w:rFonts w:asciiTheme="majorHAnsi" w:eastAsia="Garamond" w:hAnsiTheme="majorHAnsi" w:cs="Garamond"/>
          <w:spacing w:val="2"/>
          <w:position w:val="1"/>
        </w:rPr>
        <w:t>n</w:t>
      </w:r>
      <w:r w:rsidRPr="007E70E0">
        <w:rPr>
          <w:rFonts w:asciiTheme="majorHAnsi" w:eastAsia="Garamond" w:hAnsiTheme="majorHAnsi" w:cs="Garamond"/>
          <w:position w:val="1"/>
        </w:rPr>
        <w:t>s</w:t>
      </w:r>
      <w:r w:rsidRPr="007E70E0">
        <w:rPr>
          <w:rFonts w:asciiTheme="majorHAnsi" w:eastAsia="Garamond" w:hAnsiTheme="majorHAnsi" w:cs="Garamond"/>
          <w:spacing w:val="1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3"/>
          <w:position w:val="1"/>
        </w:rPr>
        <w:t>A</w:t>
      </w:r>
      <w:r w:rsidRPr="007E70E0">
        <w:rPr>
          <w:rFonts w:asciiTheme="majorHAnsi" w:eastAsia="Garamond" w:hAnsiTheme="majorHAnsi" w:cs="Garamond"/>
          <w:spacing w:val="2"/>
          <w:position w:val="1"/>
        </w:rPr>
        <w:t>mb</w:t>
      </w:r>
      <w:r w:rsidRPr="007E70E0">
        <w:rPr>
          <w:rFonts w:asciiTheme="majorHAnsi" w:eastAsia="Garamond" w:hAnsiTheme="majorHAnsi" w:cs="Garamond"/>
          <w:spacing w:val="-2"/>
          <w:position w:val="1"/>
        </w:rPr>
        <w:t>ul</w:t>
      </w:r>
      <w:r w:rsidRPr="007E70E0">
        <w:rPr>
          <w:rFonts w:asciiTheme="majorHAnsi" w:eastAsia="Garamond" w:hAnsiTheme="majorHAnsi" w:cs="Garamond"/>
          <w:spacing w:val="-1"/>
          <w:position w:val="1"/>
        </w:rPr>
        <w:t>a</w:t>
      </w:r>
      <w:r w:rsidRPr="007E70E0">
        <w:rPr>
          <w:rFonts w:asciiTheme="majorHAnsi" w:eastAsia="Garamond" w:hAnsiTheme="majorHAnsi" w:cs="Garamond"/>
          <w:spacing w:val="2"/>
          <w:position w:val="1"/>
        </w:rPr>
        <w:t>n</w:t>
      </w:r>
      <w:r w:rsidRPr="007E70E0">
        <w:rPr>
          <w:rFonts w:asciiTheme="majorHAnsi" w:eastAsia="Garamond" w:hAnsiTheme="majorHAnsi" w:cs="Garamond"/>
          <w:position w:val="1"/>
        </w:rPr>
        <w:t>ce</w:t>
      </w:r>
      <w:r w:rsidRPr="007E70E0">
        <w:rPr>
          <w:rFonts w:asciiTheme="majorHAnsi" w:eastAsia="Garamond" w:hAnsiTheme="majorHAnsi" w:cs="Garamond"/>
          <w:spacing w:val="3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1"/>
          <w:position w:val="1"/>
        </w:rPr>
        <w:t>F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spacing w:val="1"/>
          <w:position w:val="1"/>
        </w:rPr>
        <w:t>r</w:t>
      </w:r>
      <w:r w:rsidRPr="007E70E0">
        <w:rPr>
          <w:rFonts w:asciiTheme="majorHAnsi" w:eastAsia="Garamond" w:hAnsiTheme="majorHAnsi" w:cs="Garamond"/>
          <w:spacing w:val="-1"/>
          <w:position w:val="1"/>
        </w:rPr>
        <w:t>s</w:t>
      </w:r>
      <w:r w:rsidRPr="007E70E0">
        <w:rPr>
          <w:rFonts w:asciiTheme="majorHAnsi" w:eastAsia="Garamond" w:hAnsiTheme="majorHAnsi" w:cs="Garamond"/>
          <w:position w:val="1"/>
        </w:rPr>
        <w:t>t</w:t>
      </w:r>
      <w:r w:rsidRPr="007E70E0">
        <w:rPr>
          <w:rFonts w:asciiTheme="majorHAnsi" w:eastAsia="Garamond" w:hAnsiTheme="majorHAnsi" w:cs="Garamond"/>
          <w:spacing w:val="-1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position w:val="1"/>
        </w:rPr>
        <w:t>A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position w:val="1"/>
        </w:rPr>
        <w:t>d</w:t>
      </w:r>
      <w:r w:rsidRPr="007E70E0">
        <w:rPr>
          <w:rFonts w:asciiTheme="majorHAnsi" w:eastAsia="Garamond" w:hAnsiTheme="majorHAnsi" w:cs="Garamond"/>
          <w:spacing w:val="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3"/>
          <w:position w:val="1"/>
        </w:rPr>
        <w:t>C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spacing w:val="-2"/>
          <w:position w:val="1"/>
        </w:rPr>
        <w:t>u</w:t>
      </w:r>
      <w:r w:rsidRPr="007E70E0">
        <w:rPr>
          <w:rFonts w:asciiTheme="majorHAnsi" w:eastAsia="Garamond" w:hAnsiTheme="majorHAnsi" w:cs="Garamond"/>
          <w:spacing w:val="1"/>
          <w:position w:val="1"/>
        </w:rPr>
        <w:t>r</w:t>
      </w:r>
      <w:r w:rsidRPr="007E70E0">
        <w:rPr>
          <w:rFonts w:asciiTheme="majorHAnsi" w:eastAsia="Garamond" w:hAnsiTheme="majorHAnsi" w:cs="Garamond"/>
          <w:spacing w:val="-1"/>
          <w:position w:val="1"/>
        </w:rPr>
        <w:t>s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5"/>
          <w:position w:val="1"/>
        </w:rPr>
        <w:t>(</w:t>
      </w:r>
      <w:r w:rsidRPr="007E70E0">
        <w:rPr>
          <w:rFonts w:asciiTheme="majorHAnsi" w:eastAsia="Garamond" w:hAnsiTheme="majorHAnsi" w:cs="Garamond"/>
          <w:spacing w:val="-2"/>
          <w:position w:val="1"/>
        </w:rPr>
        <w:t>20</w:t>
      </w:r>
      <w:r w:rsidRPr="007E70E0">
        <w:rPr>
          <w:rFonts w:asciiTheme="majorHAnsi" w:eastAsia="Garamond" w:hAnsiTheme="majorHAnsi" w:cs="Garamond"/>
          <w:spacing w:val="-1"/>
          <w:position w:val="1"/>
        </w:rPr>
        <w:t>0</w:t>
      </w:r>
      <w:r w:rsidRPr="007E70E0">
        <w:rPr>
          <w:rFonts w:asciiTheme="majorHAnsi" w:eastAsia="Garamond" w:hAnsiTheme="majorHAnsi" w:cs="Garamond"/>
          <w:spacing w:val="-2"/>
          <w:position w:val="1"/>
        </w:rPr>
        <w:t>7</w:t>
      </w:r>
      <w:r w:rsidRPr="007E70E0">
        <w:rPr>
          <w:rFonts w:asciiTheme="majorHAnsi" w:eastAsia="Garamond" w:hAnsiTheme="majorHAnsi" w:cs="Garamond"/>
          <w:position w:val="1"/>
        </w:rPr>
        <w:t>)</w:t>
      </w:r>
    </w:p>
    <w:p w14:paraId="2B09A1EB" w14:textId="77777777" w:rsidR="00DA63CA" w:rsidRPr="007E70E0" w:rsidRDefault="00DA63CA">
      <w:pPr>
        <w:spacing w:line="200" w:lineRule="exact"/>
        <w:rPr>
          <w:rFonts w:asciiTheme="majorHAnsi" w:hAnsiTheme="majorHAnsi"/>
        </w:rPr>
      </w:pPr>
    </w:p>
    <w:p w14:paraId="2B9580B9" w14:textId="77777777" w:rsidR="00DA63CA" w:rsidRPr="007E70E0" w:rsidRDefault="00DA63CA">
      <w:pPr>
        <w:spacing w:before="5" w:line="240" w:lineRule="exact"/>
        <w:rPr>
          <w:rFonts w:asciiTheme="majorHAnsi" w:hAnsiTheme="majorHAnsi"/>
          <w:sz w:val="24"/>
          <w:szCs w:val="24"/>
        </w:rPr>
      </w:pPr>
    </w:p>
    <w:p w14:paraId="21781692" w14:textId="77777777" w:rsidR="00DA63CA" w:rsidRPr="007E70E0" w:rsidRDefault="007E70E0">
      <w:pPr>
        <w:ind w:left="161"/>
        <w:rPr>
          <w:rFonts w:asciiTheme="majorHAnsi" w:eastAsia="Garamond" w:hAnsiTheme="majorHAnsi" w:cs="Garamond"/>
          <w:sz w:val="24"/>
          <w:szCs w:val="24"/>
        </w:rPr>
      </w:pPr>
      <w:r w:rsidRPr="007E70E0">
        <w:rPr>
          <w:rFonts w:asciiTheme="majorHAnsi" w:hAnsiTheme="majorHAnsi"/>
        </w:rPr>
        <w:pict w14:anchorId="4DDF398E">
          <v:group id="_x0000_s1030" style="position:absolute;left:0;text-align:left;margin-left:87.5pt;margin-top:19.5pt;width:441pt;height:0;z-index:-251655680;mso-position-horizontal-relative:page" coordorigin="1750,390" coordsize="8820,0">
            <v:shape id="_x0000_s1031" style="position:absolute;left:1750;top:390;width:8820;height:0" coordorigin="1750,390" coordsize="8820,0" path="m1750,390r8820,e" filled="f" strokecolor="#4f81bc">
              <v:path arrowok="t"/>
            </v:shape>
            <w10:wrap anchorx="page"/>
          </v:group>
        </w:pict>
      </w:r>
      <w:r w:rsidRPr="007E70E0">
        <w:rPr>
          <w:rFonts w:asciiTheme="majorHAnsi" w:eastAsia="Garamond" w:hAnsiTheme="majorHAnsi" w:cs="Garamond"/>
          <w:b/>
          <w:spacing w:val="-1"/>
          <w:sz w:val="24"/>
          <w:szCs w:val="24"/>
        </w:rPr>
        <w:t>T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ea</w:t>
      </w:r>
      <w:r w:rsidRPr="007E70E0">
        <w:rPr>
          <w:rFonts w:asciiTheme="majorHAnsi" w:eastAsia="Garamond" w:hAnsiTheme="majorHAnsi" w:cs="Garamond"/>
          <w:b/>
          <w:spacing w:val="2"/>
          <w:sz w:val="24"/>
          <w:szCs w:val="24"/>
        </w:rPr>
        <w:t>mw</w:t>
      </w:r>
      <w:r w:rsidRPr="007E70E0">
        <w:rPr>
          <w:rFonts w:asciiTheme="majorHAnsi" w:eastAsia="Garamond" w:hAnsiTheme="majorHAnsi" w:cs="Garamond"/>
          <w:b/>
          <w:spacing w:val="-1"/>
          <w:sz w:val="24"/>
          <w:szCs w:val="24"/>
        </w:rPr>
        <w:t>o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</w:rPr>
        <w:t>r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 xml:space="preserve">k 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</w:rPr>
        <w:t>a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nd</w:t>
      </w:r>
      <w:r w:rsidRPr="007E70E0">
        <w:rPr>
          <w:rFonts w:asciiTheme="majorHAnsi" w:eastAsia="Garamond" w:hAnsiTheme="majorHAnsi" w:cs="Garamond"/>
          <w:b/>
          <w:spacing w:val="-1"/>
          <w:sz w:val="24"/>
          <w:szCs w:val="24"/>
        </w:rPr>
        <w:t xml:space="preserve"> 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</w:rPr>
        <w:t>I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nt</w:t>
      </w:r>
      <w:r w:rsidRPr="007E70E0">
        <w:rPr>
          <w:rFonts w:asciiTheme="majorHAnsi" w:eastAsia="Garamond" w:hAnsiTheme="majorHAnsi" w:cs="Garamond"/>
          <w:b/>
          <w:spacing w:val="-4"/>
          <w:sz w:val="24"/>
          <w:szCs w:val="24"/>
        </w:rPr>
        <w:t>e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</w:rPr>
        <w:t>r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ests:</w:t>
      </w:r>
    </w:p>
    <w:p w14:paraId="17069EF5" w14:textId="77777777" w:rsidR="00DA63CA" w:rsidRPr="007E70E0" w:rsidRDefault="00DA63CA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740CCE27" w14:textId="77777777" w:rsidR="00DA63CA" w:rsidRPr="007E70E0" w:rsidRDefault="007E70E0">
      <w:pPr>
        <w:ind w:left="161"/>
        <w:rPr>
          <w:rFonts w:asciiTheme="majorHAnsi" w:eastAsia="Garamond" w:hAnsiTheme="majorHAnsi" w:cs="Garamond"/>
        </w:rPr>
      </w:pPr>
      <w:r w:rsidRPr="007E70E0">
        <w:rPr>
          <w:rFonts w:asciiTheme="majorHAnsi" w:hAnsiTheme="majorHAnsi"/>
        </w:rPr>
        <w:t xml:space="preserve">    </w:t>
      </w:r>
      <w:r w:rsidRPr="007E70E0">
        <w:rPr>
          <w:rFonts w:asciiTheme="majorHAnsi" w:hAnsiTheme="majorHAnsi"/>
          <w:spacing w:val="18"/>
        </w:rPr>
        <w:t xml:space="preserve"> </w:t>
      </w:r>
      <w:r w:rsidRPr="007E70E0">
        <w:rPr>
          <w:rFonts w:asciiTheme="majorHAnsi" w:eastAsia="Garamond" w:hAnsiTheme="majorHAnsi" w:cs="Garamond"/>
        </w:rPr>
        <w:t>K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2"/>
        </w:rPr>
        <w:t>g</w:t>
      </w:r>
      <w:r w:rsidRPr="007E70E0">
        <w:rPr>
          <w:rFonts w:asciiTheme="majorHAnsi" w:eastAsia="Garamond" w:hAnsiTheme="majorHAnsi" w:cs="Garamond"/>
        </w:rPr>
        <w:t>’s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W</w:t>
      </w:r>
      <w:r w:rsidRPr="007E70E0">
        <w:rPr>
          <w:rFonts w:asciiTheme="majorHAnsi" w:eastAsia="Garamond" w:hAnsiTheme="majorHAnsi" w:cs="Garamond"/>
          <w:spacing w:val="2"/>
        </w:rPr>
        <w:t>om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’s</w:t>
      </w:r>
      <w:r w:rsidRPr="007E70E0">
        <w:rPr>
          <w:rFonts w:asciiTheme="majorHAnsi" w:eastAsia="Garamond" w:hAnsiTheme="majorHAnsi" w:cs="Garamond"/>
          <w:spacing w:val="-3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R</w:t>
      </w:r>
      <w:r w:rsidRPr="007E70E0">
        <w:rPr>
          <w:rFonts w:asciiTheme="majorHAnsi" w:eastAsia="Garamond" w:hAnsiTheme="majorHAnsi" w:cs="Garamond"/>
          <w:spacing w:val="-2"/>
        </w:rPr>
        <w:t>ug</w:t>
      </w:r>
      <w:r w:rsidRPr="007E70E0">
        <w:rPr>
          <w:rFonts w:asciiTheme="majorHAnsi" w:eastAsia="Garamond" w:hAnsiTheme="majorHAnsi" w:cs="Garamond"/>
          <w:spacing w:val="2"/>
        </w:rPr>
        <w:t>b</w:t>
      </w:r>
      <w:r w:rsidRPr="007E70E0">
        <w:rPr>
          <w:rFonts w:asciiTheme="majorHAnsi" w:eastAsia="Garamond" w:hAnsiTheme="majorHAnsi" w:cs="Garamond"/>
        </w:rPr>
        <w:t>y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</w:rPr>
        <w:t>eam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(C</w:t>
      </w:r>
      <w:r w:rsidRPr="007E70E0">
        <w:rPr>
          <w:rFonts w:asciiTheme="majorHAnsi" w:eastAsia="Garamond" w:hAnsiTheme="majorHAnsi" w:cs="Garamond"/>
          <w:spacing w:val="-5"/>
        </w:rPr>
        <w:t>a</w:t>
      </w:r>
      <w:r w:rsidRPr="007E70E0">
        <w:rPr>
          <w:rFonts w:asciiTheme="majorHAnsi" w:eastAsia="Garamond" w:hAnsiTheme="majorHAnsi" w:cs="Garamond"/>
          <w:spacing w:val="2"/>
        </w:rPr>
        <w:t>p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</w:rPr>
        <w:t>n</w:t>
      </w:r>
      <w:r w:rsidRPr="007E70E0">
        <w:rPr>
          <w:rFonts w:asciiTheme="majorHAnsi" w:eastAsia="Garamond" w:hAnsiTheme="majorHAnsi" w:cs="Garamond"/>
          <w:spacing w:val="4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200</w:t>
      </w:r>
      <w:r w:rsidRPr="007E70E0">
        <w:rPr>
          <w:rFonts w:asciiTheme="majorHAnsi" w:eastAsia="Garamond" w:hAnsiTheme="majorHAnsi" w:cs="Garamond"/>
          <w:spacing w:val="3"/>
        </w:rPr>
        <w:t>8</w:t>
      </w:r>
      <w:r w:rsidRPr="007E70E0">
        <w:rPr>
          <w:rFonts w:asciiTheme="majorHAnsi" w:eastAsia="Garamond" w:hAnsiTheme="majorHAnsi" w:cs="Garamond"/>
          <w:spacing w:val="2"/>
        </w:rPr>
        <w:t>-</w:t>
      </w:r>
      <w:r w:rsidRPr="007E70E0">
        <w:rPr>
          <w:rFonts w:asciiTheme="majorHAnsi" w:eastAsia="Garamond" w:hAnsiTheme="majorHAnsi" w:cs="Garamond"/>
          <w:spacing w:val="-2"/>
        </w:rPr>
        <w:t>09</w:t>
      </w:r>
      <w:r w:rsidRPr="007E70E0">
        <w:rPr>
          <w:rFonts w:asciiTheme="majorHAnsi" w:eastAsia="Garamond" w:hAnsiTheme="majorHAnsi" w:cs="Garamond"/>
        </w:rPr>
        <w:t>)</w:t>
      </w:r>
    </w:p>
    <w:p w14:paraId="2A4DB45E" w14:textId="77777777" w:rsidR="00DA63CA" w:rsidRPr="007E70E0" w:rsidRDefault="007E70E0">
      <w:pPr>
        <w:spacing w:line="220" w:lineRule="exact"/>
        <w:ind w:left="161"/>
        <w:rPr>
          <w:rFonts w:asciiTheme="majorHAnsi" w:eastAsia="Garamond" w:hAnsiTheme="majorHAnsi" w:cs="Garamond"/>
        </w:rPr>
      </w:pPr>
      <w:r w:rsidRPr="007E70E0">
        <w:rPr>
          <w:rFonts w:asciiTheme="majorHAnsi" w:hAnsiTheme="majorHAnsi"/>
          <w:position w:val="1"/>
        </w:rPr>
        <w:t xml:space="preserve">    </w:t>
      </w:r>
      <w:r w:rsidRPr="007E70E0">
        <w:rPr>
          <w:rFonts w:asciiTheme="majorHAnsi" w:hAnsiTheme="majorHAnsi"/>
          <w:spacing w:val="18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1"/>
          <w:position w:val="1"/>
        </w:rPr>
        <w:t>Tr</w:t>
      </w:r>
      <w:r w:rsidRPr="007E70E0">
        <w:rPr>
          <w:rFonts w:asciiTheme="majorHAnsi" w:eastAsia="Garamond" w:hAnsiTheme="majorHAnsi" w:cs="Garamond"/>
          <w:position w:val="1"/>
        </w:rPr>
        <w:t>ea</w:t>
      </w:r>
      <w:r w:rsidRPr="007E70E0">
        <w:rPr>
          <w:rFonts w:asciiTheme="majorHAnsi" w:eastAsia="Garamond" w:hAnsiTheme="majorHAnsi" w:cs="Garamond"/>
          <w:spacing w:val="-2"/>
          <w:position w:val="1"/>
        </w:rPr>
        <w:t>su</w:t>
      </w:r>
      <w:r w:rsidRPr="007E70E0">
        <w:rPr>
          <w:rFonts w:asciiTheme="majorHAnsi" w:eastAsia="Garamond" w:hAnsiTheme="majorHAnsi" w:cs="Garamond"/>
          <w:spacing w:val="1"/>
          <w:position w:val="1"/>
        </w:rPr>
        <w:t>r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2"/>
          <w:position w:val="1"/>
        </w:rPr>
        <w:t>r</w:t>
      </w:r>
      <w:r w:rsidRPr="007E70E0">
        <w:rPr>
          <w:rFonts w:asciiTheme="majorHAnsi" w:eastAsia="Garamond" w:hAnsiTheme="majorHAnsi" w:cs="Garamond"/>
          <w:position w:val="1"/>
        </w:rPr>
        <w:t>,</w:t>
      </w:r>
      <w:r w:rsidRPr="007E70E0">
        <w:rPr>
          <w:rFonts w:asciiTheme="majorHAnsi" w:eastAsia="Garamond" w:hAnsiTheme="majorHAnsi" w:cs="Garamond"/>
          <w:spacing w:val="-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2"/>
          <w:position w:val="1"/>
        </w:rPr>
        <w:t>G</w:t>
      </w:r>
      <w:r w:rsidRPr="007E70E0">
        <w:rPr>
          <w:rFonts w:asciiTheme="majorHAnsi" w:eastAsia="Garamond" w:hAnsiTheme="majorHAnsi" w:cs="Garamond"/>
          <w:position w:val="1"/>
        </w:rPr>
        <w:t>KT</w:t>
      </w:r>
      <w:r w:rsidRPr="007E70E0">
        <w:rPr>
          <w:rFonts w:asciiTheme="majorHAnsi" w:eastAsia="Garamond" w:hAnsiTheme="majorHAnsi" w:cs="Garamond"/>
          <w:spacing w:val="-1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1"/>
          <w:position w:val="1"/>
        </w:rPr>
        <w:t>B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position w:val="1"/>
        </w:rPr>
        <w:t xml:space="preserve">g </w:t>
      </w:r>
      <w:r w:rsidRPr="007E70E0">
        <w:rPr>
          <w:rFonts w:asciiTheme="majorHAnsi" w:eastAsia="Garamond" w:hAnsiTheme="majorHAnsi" w:cs="Garamond"/>
          <w:spacing w:val="1"/>
          <w:position w:val="1"/>
        </w:rPr>
        <w:t>B</w:t>
      </w:r>
      <w:r w:rsidRPr="007E70E0">
        <w:rPr>
          <w:rFonts w:asciiTheme="majorHAnsi" w:eastAsia="Garamond" w:hAnsiTheme="majorHAnsi" w:cs="Garamond"/>
          <w:spacing w:val="-1"/>
          <w:position w:val="1"/>
        </w:rPr>
        <w:t>a</w:t>
      </w:r>
      <w:r w:rsidRPr="007E70E0">
        <w:rPr>
          <w:rFonts w:asciiTheme="majorHAnsi" w:eastAsia="Garamond" w:hAnsiTheme="majorHAnsi" w:cs="Garamond"/>
          <w:spacing w:val="2"/>
          <w:position w:val="1"/>
        </w:rPr>
        <w:t>n</w:t>
      </w:r>
      <w:r w:rsidRPr="007E70E0">
        <w:rPr>
          <w:rFonts w:asciiTheme="majorHAnsi" w:eastAsia="Garamond" w:hAnsiTheme="majorHAnsi" w:cs="Garamond"/>
          <w:position w:val="1"/>
        </w:rPr>
        <w:t>d</w:t>
      </w:r>
      <w:r w:rsidRPr="007E70E0">
        <w:rPr>
          <w:rFonts w:asciiTheme="majorHAnsi" w:eastAsia="Garamond" w:hAnsiTheme="majorHAnsi" w:cs="Garamond"/>
          <w:spacing w:val="-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2"/>
          <w:position w:val="1"/>
        </w:rPr>
        <w:t>D</w:t>
      </w:r>
      <w:r w:rsidRPr="007E70E0">
        <w:rPr>
          <w:rFonts w:asciiTheme="majorHAnsi" w:eastAsia="Garamond" w:hAnsiTheme="majorHAnsi" w:cs="Garamond"/>
          <w:spacing w:val="-1"/>
          <w:position w:val="1"/>
        </w:rPr>
        <w:t>a</w:t>
      </w:r>
      <w:r w:rsidRPr="007E70E0">
        <w:rPr>
          <w:rFonts w:asciiTheme="majorHAnsi" w:eastAsia="Garamond" w:hAnsiTheme="majorHAnsi" w:cs="Garamond"/>
          <w:spacing w:val="2"/>
          <w:position w:val="1"/>
        </w:rPr>
        <w:t>n</w:t>
      </w:r>
      <w:r w:rsidRPr="007E70E0">
        <w:rPr>
          <w:rFonts w:asciiTheme="majorHAnsi" w:eastAsia="Garamond" w:hAnsiTheme="majorHAnsi" w:cs="Garamond"/>
          <w:position w:val="1"/>
        </w:rPr>
        <w:t>ce</w:t>
      </w:r>
      <w:r w:rsidRPr="007E70E0">
        <w:rPr>
          <w:rFonts w:asciiTheme="majorHAnsi" w:eastAsia="Garamond" w:hAnsiTheme="majorHAnsi" w:cs="Garamond"/>
          <w:spacing w:val="-1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position w:val="1"/>
        </w:rPr>
        <w:t>O</w:t>
      </w:r>
      <w:r w:rsidRPr="007E70E0">
        <w:rPr>
          <w:rFonts w:asciiTheme="majorHAnsi" w:eastAsia="Garamond" w:hAnsiTheme="majorHAnsi" w:cs="Garamond"/>
          <w:spacing w:val="1"/>
          <w:position w:val="1"/>
        </w:rPr>
        <w:t>r</w:t>
      </w:r>
      <w:r w:rsidRPr="007E70E0">
        <w:rPr>
          <w:rFonts w:asciiTheme="majorHAnsi" w:eastAsia="Garamond" w:hAnsiTheme="majorHAnsi" w:cs="Garamond"/>
          <w:spacing w:val="-3"/>
          <w:position w:val="1"/>
        </w:rPr>
        <w:t>c</w:t>
      </w:r>
      <w:r w:rsidRPr="007E70E0">
        <w:rPr>
          <w:rFonts w:asciiTheme="majorHAnsi" w:eastAsia="Garamond" w:hAnsiTheme="majorHAnsi" w:cs="Garamond"/>
          <w:spacing w:val="2"/>
          <w:position w:val="1"/>
        </w:rPr>
        <w:t>h</w:t>
      </w:r>
      <w:r w:rsidRPr="007E70E0">
        <w:rPr>
          <w:rFonts w:asciiTheme="majorHAnsi" w:eastAsia="Garamond" w:hAnsiTheme="majorHAnsi" w:cs="Garamond"/>
          <w:position w:val="1"/>
        </w:rPr>
        <w:t>es</w:t>
      </w:r>
      <w:r w:rsidRPr="007E70E0">
        <w:rPr>
          <w:rFonts w:asciiTheme="majorHAnsi" w:eastAsia="Garamond" w:hAnsiTheme="majorHAnsi" w:cs="Garamond"/>
          <w:spacing w:val="1"/>
          <w:position w:val="1"/>
        </w:rPr>
        <w:t>tr</w:t>
      </w:r>
      <w:r w:rsidRPr="007E70E0">
        <w:rPr>
          <w:rFonts w:asciiTheme="majorHAnsi" w:eastAsia="Garamond" w:hAnsiTheme="majorHAnsi" w:cs="Garamond"/>
          <w:position w:val="1"/>
        </w:rPr>
        <w:t>a</w:t>
      </w:r>
      <w:r w:rsidRPr="007E70E0">
        <w:rPr>
          <w:rFonts w:asciiTheme="majorHAnsi" w:eastAsia="Garamond" w:hAnsiTheme="majorHAnsi" w:cs="Garamond"/>
          <w:spacing w:val="-3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1"/>
          <w:position w:val="1"/>
        </w:rPr>
        <w:t>C</w:t>
      </w:r>
      <w:r w:rsidRPr="007E70E0">
        <w:rPr>
          <w:rFonts w:asciiTheme="majorHAnsi" w:eastAsia="Garamond" w:hAnsiTheme="majorHAnsi" w:cs="Garamond"/>
          <w:spacing w:val="-2"/>
          <w:position w:val="1"/>
        </w:rPr>
        <w:t>h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position w:val="1"/>
        </w:rPr>
        <w:t>r</w:t>
      </w:r>
      <w:r w:rsidRPr="007E70E0">
        <w:rPr>
          <w:rFonts w:asciiTheme="majorHAnsi" w:eastAsia="Garamond" w:hAnsiTheme="majorHAnsi" w:cs="Garamond"/>
          <w:spacing w:val="3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2"/>
          <w:position w:val="1"/>
        </w:rPr>
        <w:t>(20</w:t>
      </w:r>
      <w:r w:rsidRPr="007E70E0">
        <w:rPr>
          <w:rFonts w:asciiTheme="majorHAnsi" w:eastAsia="Garamond" w:hAnsiTheme="majorHAnsi" w:cs="Garamond"/>
          <w:spacing w:val="2"/>
          <w:position w:val="1"/>
        </w:rPr>
        <w:t>0</w:t>
      </w:r>
      <w:r w:rsidRPr="007E70E0">
        <w:rPr>
          <w:rFonts w:asciiTheme="majorHAnsi" w:eastAsia="Garamond" w:hAnsiTheme="majorHAnsi" w:cs="Garamond"/>
          <w:spacing w:val="4"/>
          <w:position w:val="1"/>
        </w:rPr>
        <w:t>8</w:t>
      </w:r>
      <w:r w:rsidRPr="007E70E0">
        <w:rPr>
          <w:rFonts w:asciiTheme="majorHAnsi" w:eastAsia="Garamond" w:hAnsiTheme="majorHAnsi" w:cs="Garamond"/>
          <w:spacing w:val="2"/>
          <w:position w:val="1"/>
        </w:rPr>
        <w:t>-</w:t>
      </w:r>
      <w:r w:rsidRPr="007E70E0">
        <w:rPr>
          <w:rFonts w:asciiTheme="majorHAnsi" w:eastAsia="Garamond" w:hAnsiTheme="majorHAnsi" w:cs="Garamond"/>
          <w:spacing w:val="-2"/>
          <w:position w:val="1"/>
        </w:rPr>
        <w:t>2</w:t>
      </w:r>
      <w:r w:rsidRPr="007E70E0">
        <w:rPr>
          <w:rFonts w:asciiTheme="majorHAnsi" w:eastAsia="Garamond" w:hAnsiTheme="majorHAnsi" w:cs="Garamond"/>
          <w:spacing w:val="2"/>
          <w:position w:val="1"/>
        </w:rPr>
        <w:t>0</w:t>
      </w:r>
      <w:r w:rsidRPr="007E70E0">
        <w:rPr>
          <w:rFonts w:asciiTheme="majorHAnsi" w:eastAsia="Garamond" w:hAnsiTheme="majorHAnsi" w:cs="Garamond"/>
          <w:spacing w:val="-2"/>
          <w:position w:val="1"/>
        </w:rPr>
        <w:t>11</w:t>
      </w:r>
      <w:r w:rsidRPr="007E70E0">
        <w:rPr>
          <w:rFonts w:asciiTheme="majorHAnsi" w:eastAsia="Garamond" w:hAnsiTheme="majorHAnsi" w:cs="Garamond"/>
          <w:position w:val="1"/>
        </w:rPr>
        <w:t>)</w:t>
      </w:r>
      <w:r w:rsidRPr="007E70E0">
        <w:rPr>
          <w:rFonts w:asciiTheme="majorHAnsi" w:eastAsia="Garamond" w:hAnsiTheme="majorHAnsi" w:cs="Garamond"/>
          <w:spacing w:val="4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1"/>
          <w:position w:val="1"/>
        </w:rPr>
        <w:t>s</w:t>
      </w:r>
      <w:r w:rsidRPr="007E70E0">
        <w:rPr>
          <w:rFonts w:asciiTheme="majorHAnsi" w:eastAsia="Garamond" w:hAnsiTheme="majorHAnsi" w:cs="Garamond"/>
          <w:position w:val="1"/>
        </w:rPr>
        <w:t>t</w:t>
      </w:r>
      <w:r w:rsidRPr="007E70E0">
        <w:rPr>
          <w:rFonts w:asciiTheme="majorHAnsi" w:eastAsia="Garamond" w:hAnsiTheme="majorHAnsi" w:cs="Garamond"/>
          <w:spacing w:val="3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position w:val="1"/>
        </w:rPr>
        <w:t>n</w:t>
      </w:r>
      <w:r w:rsidRPr="007E70E0">
        <w:rPr>
          <w:rFonts w:asciiTheme="majorHAnsi" w:eastAsia="Garamond" w:hAnsiTheme="majorHAnsi" w:cs="Garamond"/>
          <w:spacing w:val="4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-2"/>
          <w:position w:val="1"/>
        </w:rPr>
        <w:t>t</w:t>
      </w:r>
      <w:r w:rsidRPr="007E70E0">
        <w:rPr>
          <w:rFonts w:asciiTheme="majorHAnsi" w:eastAsia="Garamond" w:hAnsiTheme="majorHAnsi" w:cs="Garamond"/>
          <w:spacing w:val="2"/>
          <w:position w:val="1"/>
        </w:rPr>
        <w:t>h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-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2"/>
          <w:position w:val="1"/>
        </w:rPr>
        <w:t>G</w:t>
      </w:r>
      <w:r w:rsidRPr="007E70E0">
        <w:rPr>
          <w:rFonts w:asciiTheme="majorHAnsi" w:eastAsia="Garamond" w:hAnsiTheme="majorHAnsi" w:cs="Garamond"/>
          <w:spacing w:val="-3"/>
          <w:position w:val="1"/>
        </w:rPr>
        <w:t>y</w:t>
      </w:r>
      <w:r w:rsidRPr="007E70E0">
        <w:rPr>
          <w:rFonts w:asciiTheme="majorHAnsi" w:eastAsia="Garamond" w:hAnsiTheme="majorHAnsi" w:cs="Garamond"/>
          <w:spacing w:val="3"/>
          <w:position w:val="1"/>
        </w:rPr>
        <w:t>p</w:t>
      </w:r>
      <w:r w:rsidRPr="007E70E0">
        <w:rPr>
          <w:rFonts w:asciiTheme="majorHAnsi" w:eastAsia="Garamond" w:hAnsiTheme="majorHAnsi" w:cs="Garamond"/>
          <w:spacing w:val="-1"/>
          <w:position w:val="1"/>
        </w:rPr>
        <w:t>s</w:t>
      </w:r>
      <w:r w:rsidRPr="007E70E0">
        <w:rPr>
          <w:rFonts w:asciiTheme="majorHAnsi" w:eastAsia="Garamond" w:hAnsiTheme="majorHAnsi" w:cs="Garamond"/>
          <w:position w:val="1"/>
        </w:rPr>
        <w:t>y</w:t>
      </w:r>
      <w:r w:rsidRPr="007E70E0">
        <w:rPr>
          <w:rFonts w:asciiTheme="majorHAnsi" w:eastAsia="Garamond" w:hAnsiTheme="majorHAnsi" w:cs="Garamond"/>
          <w:spacing w:val="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1"/>
          <w:position w:val="1"/>
        </w:rPr>
        <w:t>J</w:t>
      </w:r>
      <w:r w:rsidRPr="007E70E0">
        <w:rPr>
          <w:rFonts w:asciiTheme="majorHAnsi" w:eastAsia="Garamond" w:hAnsiTheme="majorHAnsi" w:cs="Garamond"/>
          <w:spacing w:val="-1"/>
          <w:position w:val="1"/>
        </w:rPr>
        <w:t>az</w:t>
      </w:r>
      <w:r w:rsidRPr="007E70E0">
        <w:rPr>
          <w:rFonts w:asciiTheme="majorHAnsi" w:eastAsia="Garamond" w:hAnsiTheme="majorHAnsi" w:cs="Garamond"/>
          <w:position w:val="1"/>
        </w:rPr>
        <w:t>z O</w:t>
      </w:r>
      <w:r w:rsidRPr="007E70E0">
        <w:rPr>
          <w:rFonts w:asciiTheme="majorHAnsi" w:eastAsia="Garamond" w:hAnsiTheme="majorHAnsi" w:cs="Garamond"/>
          <w:spacing w:val="1"/>
          <w:position w:val="1"/>
        </w:rPr>
        <w:t>r</w:t>
      </w:r>
      <w:r w:rsidRPr="007E70E0">
        <w:rPr>
          <w:rFonts w:asciiTheme="majorHAnsi" w:eastAsia="Garamond" w:hAnsiTheme="majorHAnsi" w:cs="Garamond"/>
          <w:spacing w:val="-3"/>
          <w:position w:val="1"/>
        </w:rPr>
        <w:t>c</w:t>
      </w:r>
      <w:r w:rsidRPr="007E70E0">
        <w:rPr>
          <w:rFonts w:asciiTheme="majorHAnsi" w:eastAsia="Garamond" w:hAnsiTheme="majorHAnsi" w:cs="Garamond"/>
          <w:spacing w:val="2"/>
          <w:position w:val="1"/>
        </w:rPr>
        <w:t>h</w:t>
      </w:r>
      <w:r w:rsidRPr="007E70E0">
        <w:rPr>
          <w:rFonts w:asciiTheme="majorHAnsi" w:eastAsia="Garamond" w:hAnsiTheme="majorHAnsi" w:cs="Garamond"/>
          <w:position w:val="1"/>
        </w:rPr>
        <w:t>es</w:t>
      </w:r>
      <w:r w:rsidRPr="007E70E0">
        <w:rPr>
          <w:rFonts w:asciiTheme="majorHAnsi" w:eastAsia="Garamond" w:hAnsiTheme="majorHAnsi" w:cs="Garamond"/>
          <w:spacing w:val="-3"/>
          <w:position w:val="1"/>
        </w:rPr>
        <w:t>t</w:t>
      </w:r>
      <w:r w:rsidRPr="007E70E0">
        <w:rPr>
          <w:rFonts w:asciiTheme="majorHAnsi" w:eastAsia="Garamond" w:hAnsiTheme="majorHAnsi" w:cs="Garamond"/>
          <w:spacing w:val="1"/>
          <w:position w:val="1"/>
        </w:rPr>
        <w:t>r</w:t>
      </w:r>
      <w:r w:rsidRPr="007E70E0">
        <w:rPr>
          <w:rFonts w:asciiTheme="majorHAnsi" w:eastAsia="Garamond" w:hAnsiTheme="majorHAnsi" w:cs="Garamond"/>
          <w:position w:val="1"/>
        </w:rPr>
        <w:t>a</w:t>
      </w:r>
    </w:p>
    <w:p w14:paraId="020D39EB" w14:textId="77777777" w:rsidR="00DA63CA" w:rsidRPr="007E70E0" w:rsidRDefault="007E70E0">
      <w:pPr>
        <w:spacing w:line="220" w:lineRule="exact"/>
        <w:ind w:left="161"/>
        <w:rPr>
          <w:rFonts w:asciiTheme="majorHAnsi" w:eastAsia="Garamond" w:hAnsiTheme="majorHAnsi" w:cs="Garamond"/>
        </w:rPr>
      </w:pPr>
      <w:r w:rsidRPr="007E70E0">
        <w:rPr>
          <w:rFonts w:asciiTheme="majorHAnsi" w:hAnsiTheme="majorHAnsi"/>
          <w:position w:val="1"/>
        </w:rPr>
        <w:t xml:space="preserve">    </w:t>
      </w:r>
      <w:r w:rsidRPr="007E70E0">
        <w:rPr>
          <w:rFonts w:asciiTheme="majorHAnsi" w:hAnsiTheme="majorHAnsi"/>
          <w:spacing w:val="18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position w:val="1"/>
        </w:rPr>
        <w:t>H</w:t>
      </w:r>
      <w:r w:rsidRPr="007E70E0">
        <w:rPr>
          <w:rFonts w:asciiTheme="majorHAnsi" w:eastAsia="Garamond" w:hAnsiTheme="majorHAnsi" w:cs="Garamond"/>
          <w:spacing w:val="-1"/>
          <w:position w:val="1"/>
        </w:rPr>
        <w:t>a</w:t>
      </w:r>
      <w:r w:rsidRPr="007E70E0">
        <w:rPr>
          <w:rFonts w:asciiTheme="majorHAnsi" w:eastAsia="Garamond" w:hAnsiTheme="majorHAnsi" w:cs="Garamond"/>
          <w:position w:val="1"/>
        </w:rPr>
        <w:t>c</w:t>
      </w:r>
      <w:r w:rsidRPr="007E70E0">
        <w:rPr>
          <w:rFonts w:asciiTheme="majorHAnsi" w:eastAsia="Garamond" w:hAnsiTheme="majorHAnsi" w:cs="Garamond"/>
          <w:spacing w:val="-1"/>
          <w:position w:val="1"/>
        </w:rPr>
        <w:t>k</w:t>
      </w:r>
      <w:r w:rsidRPr="007E70E0">
        <w:rPr>
          <w:rFonts w:asciiTheme="majorHAnsi" w:eastAsia="Garamond" w:hAnsiTheme="majorHAnsi" w:cs="Garamond"/>
          <w:spacing w:val="2"/>
          <w:position w:val="1"/>
        </w:rPr>
        <w:t>n</w:t>
      </w:r>
      <w:r w:rsidRPr="007E70E0">
        <w:rPr>
          <w:rFonts w:asciiTheme="majorHAnsi" w:eastAsia="Garamond" w:hAnsiTheme="majorHAnsi" w:cs="Garamond"/>
          <w:position w:val="1"/>
        </w:rPr>
        <w:t>ey</w:t>
      </w:r>
      <w:r w:rsidRPr="007E70E0">
        <w:rPr>
          <w:rFonts w:asciiTheme="majorHAnsi" w:eastAsia="Garamond" w:hAnsiTheme="majorHAnsi" w:cs="Garamond"/>
          <w:spacing w:val="3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2"/>
          <w:position w:val="1"/>
        </w:rPr>
        <w:t>G</w:t>
      </w:r>
      <w:r w:rsidRPr="007E70E0">
        <w:rPr>
          <w:rFonts w:asciiTheme="majorHAnsi" w:eastAsia="Garamond" w:hAnsiTheme="majorHAnsi" w:cs="Garamond"/>
          <w:spacing w:val="-1"/>
          <w:position w:val="1"/>
        </w:rPr>
        <w:t>a</w:t>
      </w:r>
      <w:r w:rsidRPr="007E70E0">
        <w:rPr>
          <w:rFonts w:asciiTheme="majorHAnsi" w:eastAsia="Garamond" w:hAnsiTheme="majorHAnsi" w:cs="Garamond"/>
          <w:spacing w:val="1"/>
          <w:position w:val="1"/>
        </w:rPr>
        <w:t>r</w:t>
      </w:r>
      <w:r w:rsidRPr="007E70E0">
        <w:rPr>
          <w:rFonts w:asciiTheme="majorHAnsi" w:eastAsia="Garamond" w:hAnsiTheme="majorHAnsi" w:cs="Garamond"/>
          <w:position w:val="1"/>
        </w:rPr>
        <w:t>d</w:t>
      </w:r>
      <w:r w:rsidRPr="007E70E0">
        <w:rPr>
          <w:rFonts w:asciiTheme="majorHAnsi" w:eastAsia="Garamond" w:hAnsiTheme="majorHAnsi" w:cs="Garamond"/>
          <w:spacing w:val="-3"/>
          <w:position w:val="1"/>
        </w:rPr>
        <w:t>e</w:t>
      </w:r>
      <w:r w:rsidRPr="007E70E0">
        <w:rPr>
          <w:rFonts w:asciiTheme="majorHAnsi" w:eastAsia="Garamond" w:hAnsiTheme="majorHAnsi" w:cs="Garamond"/>
          <w:spacing w:val="2"/>
          <w:position w:val="1"/>
        </w:rPr>
        <w:t>n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2"/>
          <w:position w:val="1"/>
        </w:rPr>
        <w:t>r</w:t>
      </w:r>
      <w:r w:rsidRPr="007E70E0">
        <w:rPr>
          <w:rFonts w:asciiTheme="majorHAnsi" w:eastAsia="Garamond" w:hAnsiTheme="majorHAnsi" w:cs="Garamond"/>
          <w:position w:val="1"/>
        </w:rPr>
        <w:t>’s</w:t>
      </w:r>
      <w:r w:rsidRPr="007E70E0">
        <w:rPr>
          <w:rFonts w:asciiTheme="majorHAnsi" w:eastAsia="Garamond" w:hAnsiTheme="majorHAnsi" w:cs="Garamond"/>
          <w:spacing w:val="-3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position w:val="1"/>
        </w:rPr>
        <w:t>A</w:t>
      </w:r>
      <w:r w:rsidRPr="007E70E0">
        <w:rPr>
          <w:rFonts w:asciiTheme="majorHAnsi" w:eastAsia="Garamond" w:hAnsiTheme="majorHAnsi" w:cs="Garamond"/>
          <w:spacing w:val="-1"/>
          <w:position w:val="1"/>
        </w:rPr>
        <w:t>ss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position w:val="1"/>
        </w:rPr>
        <w:t>c</w:t>
      </w:r>
      <w:r w:rsidRPr="007E70E0">
        <w:rPr>
          <w:rFonts w:asciiTheme="majorHAnsi" w:eastAsia="Garamond" w:hAnsiTheme="majorHAnsi" w:cs="Garamond"/>
          <w:spacing w:val="-1"/>
          <w:position w:val="1"/>
        </w:rPr>
        <w:t>ia</w:t>
      </w:r>
      <w:r w:rsidRPr="007E70E0">
        <w:rPr>
          <w:rFonts w:asciiTheme="majorHAnsi" w:eastAsia="Garamond" w:hAnsiTheme="majorHAnsi" w:cs="Garamond"/>
          <w:spacing w:val="1"/>
          <w:position w:val="1"/>
        </w:rPr>
        <w:t>t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</w:t>
      </w:r>
      <w:r w:rsidRPr="007E70E0">
        <w:rPr>
          <w:rFonts w:asciiTheme="majorHAnsi" w:eastAsia="Garamond" w:hAnsiTheme="majorHAnsi" w:cs="Garamond"/>
          <w:spacing w:val="2"/>
          <w:position w:val="1"/>
        </w:rPr>
        <w:t>o</w:t>
      </w:r>
      <w:r w:rsidRPr="007E70E0">
        <w:rPr>
          <w:rFonts w:asciiTheme="majorHAnsi" w:eastAsia="Garamond" w:hAnsiTheme="majorHAnsi" w:cs="Garamond"/>
          <w:position w:val="1"/>
        </w:rPr>
        <w:t xml:space="preserve">n </w:t>
      </w:r>
      <w:r w:rsidRPr="007E70E0">
        <w:rPr>
          <w:rFonts w:asciiTheme="majorHAnsi" w:eastAsia="Garamond" w:hAnsiTheme="majorHAnsi" w:cs="Garamond"/>
          <w:spacing w:val="1"/>
          <w:position w:val="1"/>
        </w:rPr>
        <w:t>(</w:t>
      </w:r>
      <w:r w:rsidRPr="007E70E0">
        <w:rPr>
          <w:rFonts w:asciiTheme="majorHAnsi" w:eastAsia="Garamond" w:hAnsiTheme="majorHAnsi" w:cs="Garamond"/>
          <w:spacing w:val="-2"/>
          <w:position w:val="1"/>
        </w:rPr>
        <w:t>2007</w:t>
      </w:r>
      <w:r w:rsidRPr="007E70E0">
        <w:rPr>
          <w:rFonts w:asciiTheme="majorHAnsi" w:eastAsia="Garamond" w:hAnsiTheme="majorHAnsi" w:cs="Garamond"/>
          <w:position w:val="1"/>
        </w:rPr>
        <w:t>)</w:t>
      </w:r>
    </w:p>
    <w:p w14:paraId="50738F96" w14:textId="77777777" w:rsidR="00DA63CA" w:rsidRPr="007E70E0" w:rsidRDefault="00DA63CA">
      <w:pPr>
        <w:spacing w:line="220" w:lineRule="exact"/>
        <w:ind w:left="161"/>
        <w:rPr>
          <w:rFonts w:asciiTheme="majorHAnsi" w:eastAsia="Wingdings" w:hAnsiTheme="majorHAnsi" w:cs="Wingdings"/>
        </w:rPr>
      </w:pPr>
    </w:p>
    <w:p w14:paraId="7C585591" w14:textId="77777777" w:rsidR="00DA63CA" w:rsidRPr="007E70E0" w:rsidRDefault="00DA63CA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63D797FB" w14:textId="77777777" w:rsidR="00DA63CA" w:rsidRPr="007E70E0" w:rsidRDefault="007E70E0">
      <w:pPr>
        <w:ind w:left="161"/>
        <w:rPr>
          <w:rFonts w:asciiTheme="majorHAnsi" w:eastAsia="Garamond" w:hAnsiTheme="majorHAnsi" w:cs="Garamond"/>
          <w:sz w:val="24"/>
          <w:szCs w:val="24"/>
        </w:rPr>
      </w:pPr>
      <w:r w:rsidRPr="007E70E0">
        <w:rPr>
          <w:rFonts w:asciiTheme="majorHAnsi" w:hAnsiTheme="majorHAnsi"/>
        </w:rPr>
        <w:pict w14:anchorId="07AFCE41">
          <v:group id="_x0000_s1028" style="position:absolute;left:0;text-align:left;margin-left:90pt;margin-top:18pt;width:441pt;height:0;z-index:-251658752;mso-position-horizontal-relative:page" coordorigin="1800,360" coordsize="8820,0">
            <v:shape id="_x0000_s1029" style="position:absolute;left:1800;top:360;width:8820;height:0" coordorigin="1800,360" coordsize="8820,0" path="m1800,360r8820,e" filled="f" strokecolor="#4f81bc">
              <v:path arrowok="t"/>
            </v:shape>
            <w10:wrap anchorx="page"/>
          </v:group>
        </w:pict>
      </w:r>
      <w:r w:rsidRPr="007E70E0">
        <w:rPr>
          <w:rFonts w:asciiTheme="majorHAnsi" w:eastAsia="Garamond" w:hAnsiTheme="majorHAnsi" w:cs="Garamond"/>
          <w:b/>
          <w:spacing w:val="2"/>
          <w:sz w:val="24"/>
          <w:szCs w:val="24"/>
        </w:rPr>
        <w:t>E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</w:rPr>
        <w:t>m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p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</w:rPr>
        <w:t>l</w:t>
      </w:r>
      <w:r w:rsidRPr="007E70E0">
        <w:rPr>
          <w:rFonts w:asciiTheme="majorHAnsi" w:eastAsia="Garamond" w:hAnsiTheme="majorHAnsi" w:cs="Garamond"/>
          <w:b/>
          <w:spacing w:val="-1"/>
          <w:sz w:val="24"/>
          <w:szCs w:val="24"/>
        </w:rPr>
        <w:t>o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y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</w:rPr>
        <w:t>m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e</w:t>
      </w:r>
      <w:r w:rsidRPr="007E70E0">
        <w:rPr>
          <w:rFonts w:asciiTheme="majorHAnsi" w:eastAsia="Garamond" w:hAnsiTheme="majorHAnsi" w:cs="Garamond"/>
          <w:b/>
          <w:spacing w:val="-1"/>
          <w:sz w:val="24"/>
          <w:szCs w:val="24"/>
        </w:rPr>
        <w:t>n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t</w:t>
      </w:r>
    </w:p>
    <w:p w14:paraId="60EE5F35" w14:textId="77777777" w:rsidR="00DA63CA" w:rsidRPr="007E70E0" w:rsidRDefault="00DA63CA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33C76B17" w14:textId="77777777" w:rsidR="00DA63CA" w:rsidRPr="007E70E0" w:rsidRDefault="007E70E0">
      <w:pPr>
        <w:ind w:left="161"/>
        <w:rPr>
          <w:rFonts w:asciiTheme="majorHAnsi" w:eastAsia="Garamond" w:hAnsiTheme="majorHAnsi" w:cs="Garamond"/>
        </w:rPr>
      </w:pPr>
      <w:r w:rsidRPr="007E70E0">
        <w:rPr>
          <w:rFonts w:asciiTheme="majorHAnsi" w:hAnsiTheme="majorHAnsi"/>
        </w:rPr>
        <w:t xml:space="preserve">     </w:t>
      </w:r>
      <w:r w:rsidRPr="007E70E0">
        <w:rPr>
          <w:rFonts w:asciiTheme="majorHAnsi" w:hAnsiTheme="majorHAnsi"/>
          <w:spacing w:val="37"/>
        </w:rPr>
        <w:t xml:space="preserve"> </w:t>
      </w:r>
      <w:r w:rsidRPr="007E70E0">
        <w:rPr>
          <w:rFonts w:asciiTheme="majorHAnsi" w:eastAsia="Garamond" w:hAnsiTheme="majorHAnsi" w:cs="Garamond"/>
        </w:rPr>
        <w:t>K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2"/>
        </w:rPr>
        <w:t>g</w:t>
      </w:r>
      <w:r w:rsidRPr="007E70E0">
        <w:rPr>
          <w:rFonts w:asciiTheme="majorHAnsi" w:eastAsia="Garamond" w:hAnsiTheme="majorHAnsi" w:cs="Garamond"/>
        </w:rPr>
        <w:t>’s</w:t>
      </w:r>
      <w:r w:rsidRPr="007E70E0">
        <w:rPr>
          <w:rFonts w:asciiTheme="majorHAnsi" w:eastAsia="Garamond" w:hAnsiTheme="majorHAnsi" w:cs="Garamond"/>
          <w:spacing w:val="1"/>
        </w:rPr>
        <w:t xml:space="preserve"> C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ll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1"/>
        </w:rPr>
        <w:t>g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</w:rPr>
        <w:t>H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2"/>
        </w:rPr>
        <w:t>p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-2"/>
        </w:rPr>
        <w:t>l</w:t>
      </w:r>
      <w:r w:rsidRPr="007E70E0">
        <w:rPr>
          <w:rFonts w:asciiTheme="majorHAnsi" w:eastAsia="Garamond" w:hAnsiTheme="majorHAnsi" w:cs="Garamond"/>
        </w:rPr>
        <w:t>,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M</w:t>
      </w:r>
      <w:r w:rsidRPr="007E70E0">
        <w:rPr>
          <w:rFonts w:asciiTheme="majorHAnsi" w:eastAsia="Garamond" w:hAnsiTheme="majorHAnsi" w:cs="Garamond"/>
        </w:rPr>
        <w:t>ed</w:t>
      </w:r>
      <w:r w:rsidRPr="007E70E0">
        <w:rPr>
          <w:rFonts w:asciiTheme="majorHAnsi" w:eastAsia="Garamond" w:hAnsiTheme="majorHAnsi" w:cs="Garamond"/>
          <w:spacing w:val="-1"/>
        </w:rPr>
        <w:t>i</w:t>
      </w:r>
      <w:r w:rsidRPr="007E70E0">
        <w:rPr>
          <w:rFonts w:asciiTheme="majorHAnsi" w:eastAsia="Garamond" w:hAnsiTheme="majorHAnsi" w:cs="Garamond"/>
        </w:rPr>
        <w:t>cal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C</w:t>
      </w:r>
      <w:r w:rsidRPr="007E70E0">
        <w:rPr>
          <w:rFonts w:asciiTheme="majorHAnsi" w:eastAsia="Garamond" w:hAnsiTheme="majorHAnsi" w:cs="Garamond"/>
          <w:spacing w:val="-2"/>
        </w:rPr>
        <w:t>l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>r</w:t>
      </w:r>
      <w:r w:rsidRPr="007E70E0">
        <w:rPr>
          <w:rFonts w:asciiTheme="majorHAnsi" w:eastAsia="Garamond" w:hAnsiTheme="majorHAnsi" w:cs="Garamond"/>
        </w:rPr>
        <w:t xml:space="preserve">k </w:t>
      </w:r>
      <w:r w:rsidRPr="007E70E0">
        <w:rPr>
          <w:rFonts w:asciiTheme="majorHAnsi" w:eastAsia="Garamond" w:hAnsiTheme="majorHAnsi" w:cs="Garamond"/>
          <w:spacing w:val="1"/>
        </w:rPr>
        <w:t>(</w:t>
      </w:r>
      <w:r w:rsidRPr="007E70E0">
        <w:rPr>
          <w:rFonts w:asciiTheme="majorHAnsi" w:eastAsia="Garamond" w:hAnsiTheme="majorHAnsi" w:cs="Garamond"/>
          <w:spacing w:val="-2"/>
        </w:rPr>
        <w:t>200</w:t>
      </w:r>
      <w:r w:rsidRPr="007E70E0">
        <w:rPr>
          <w:rFonts w:asciiTheme="majorHAnsi" w:eastAsia="Garamond" w:hAnsiTheme="majorHAnsi" w:cs="Garamond"/>
          <w:spacing w:val="-1"/>
        </w:rPr>
        <w:t>6</w:t>
      </w:r>
      <w:r w:rsidRPr="007E70E0">
        <w:rPr>
          <w:rFonts w:asciiTheme="majorHAnsi" w:eastAsia="Garamond" w:hAnsiTheme="majorHAnsi" w:cs="Garamond"/>
        </w:rPr>
        <w:t>-</w:t>
      </w:r>
      <w:r w:rsidRPr="007E70E0">
        <w:rPr>
          <w:rFonts w:asciiTheme="majorHAnsi" w:eastAsia="Garamond" w:hAnsiTheme="majorHAnsi" w:cs="Garamond"/>
          <w:spacing w:val="4"/>
        </w:rPr>
        <w:t xml:space="preserve"> </w:t>
      </w:r>
      <w:r w:rsidRPr="007E70E0">
        <w:rPr>
          <w:rFonts w:asciiTheme="majorHAnsi" w:eastAsia="Garamond" w:hAnsiTheme="majorHAnsi" w:cs="Garamond"/>
          <w:spacing w:val="-2"/>
        </w:rPr>
        <w:t>2</w:t>
      </w:r>
      <w:r w:rsidRPr="007E70E0">
        <w:rPr>
          <w:rFonts w:asciiTheme="majorHAnsi" w:eastAsia="Garamond" w:hAnsiTheme="majorHAnsi" w:cs="Garamond"/>
          <w:spacing w:val="2"/>
        </w:rPr>
        <w:t>0</w:t>
      </w:r>
      <w:r w:rsidRPr="007E70E0">
        <w:rPr>
          <w:rFonts w:asciiTheme="majorHAnsi" w:eastAsia="Garamond" w:hAnsiTheme="majorHAnsi" w:cs="Garamond"/>
          <w:spacing w:val="-2"/>
        </w:rPr>
        <w:t>10</w:t>
      </w:r>
      <w:r w:rsidRPr="007E70E0">
        <w:rPr>
          <w:rFonts w:asciiTheme="majorHAnsi" w:eastAsia="Garamond" w:hAnsiTheme="majorHAnsi" w:cs="Garamond"/>
        </w:rPr>
        <w:t>)</w:t>
      </w:r>
    </w:p>
    <w:p w14:paraId="04642E58" w14:textId="77777777" w:rsidR="00DA63CA" w:rsidRPr="007E70E0" w:rsidRDefault="007E70E0">
      <w:pPr>
        <w:ind w:left="161"/>
        <w:rPr>
          <w:rFonts w:asciiTheme="majorHAnsi" w:eastAsia="Garamond" w:hAnsiTheme="majorHAnsi" w:cs="Garamond"/>
        </w:rPr>
      </w:pPr>
      <w:r w:rsidRPr="007E70E0">
        <w:rPr>
          <w:rFonts w:asciiTheme="majorHAnsi" w:hAnsiTheme="majorHAnsi"/>
        </w:rPr>
        <w:t xml:space="preserve">     </w:t>
      </w:r>
      <w:r w:rsidRPr="007E70E0">
        <w:rPr>
          <w:rFonts w:asciiTheme="majorHAnsi" w:hAnsiTheme="majorHAnsi"/>
          <w:spacing w:val="37"/>
        </w:rPr>
        <w:t xml:space="preserve"> </w:t>
      </w:r>
      <w:r w:rsidRPr="007E70E0">
        <w:rPr>
          <w:rFonts w:asciiTheme="majorHAnsi" w:eastAsia="Garamond" w:hAnsiTheme="majorHAnsi" w:cs="Garamond"/>
          <w:spacing w:val="2"/>
        </w:rPr>
        <w:t>D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>p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-3"/>
        </w:rPr>
        <w:t>r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2"/>
        </w:rPr>
        <w:t>m</w:t>
      </w:r>
      <w:r w:rsidRPr="007E70E0">
        <w:rPr>
          <w:rFonts w:asciiTheme="majorHAnsi" w:eastAsia="Garamond" w:hAnsiTheme="majorHAnsi" w:cs="Garamond"/>
          <w:spacing w:val="-3"/>
        </w:rPr>
        <w:t>e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t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</w:rPr>
        <w:t>f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  <w:spacing w:val="-5"/>
        </w:rPr>
        <w:t>W</w:t>
      </w:r>
      <w:r w:rsidRPr="007E70E0">
        <w:rPr>
          <w:rFonts w:asciiTheme="majorHAnsi" w:eastAsia="Garamond" w:hAnsiTheme="majorHAnsi" w:cs="Garamond"/>
          <w:spacing w:val="2"/>
        </w:rPr>
        <w:t>om</w:t>
      </w:r>
      <w:r w:rsidRPr="007E70E0">
        <w:rPr>
          <w:rFonts w:asciiTheme="majorHAnsi" w:eastAsia="Garamond" w:hAnsiTheme="majorHAnsi" w:cs="Garamond"/>
          <w:spacing w:val="-3"/>
        </w:rPr>
        <w:t>e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’s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</w:rPr>
        <w:t>He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-2"/>
        </w:rPr>
        <w:t>l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2"/>
        </w:rPr>
        <w:t>h</w:t>
      </w:r>
      <w:r w:rsidRPr="007E70E0">
        <w:rPr>
          <w:rFonts w:asciiTheme="majorHAnsi" w:eastAsia="Garamond" w:hAnsiTheme="majorHAnsi" w:cs="Garamond"/>
        </w:rPr>
        <w:t>,</w:t>
      </w:r>
      <w:r w:rsidRPr="007E70E0">
        <w:rPr>
          <w:rFonts w:asciiTheme="majorHAnsi" w:eastAsia="Garamond" w:hAnsiTheme="majorHAnsi" w:cs="Garamond"/>
          <w:spacing w:val="-2"/>
        </w:rPr>
        <w:t xml:space="preserve"> </w:t>
      </w:r>
      <w:r w:rsidRPr="007E70E0">
        <w:rPr>
          <w:rFonts w:asciiTheme="majorHAnsi" w:eastAsia="Garamond" w:hAnsiTheme="majorHAnsi" w:cs="Garamond"/>
        </w:rPr>
        <w:t>K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2"/>
        </w:rPr>
        <w:t>g</w:t>
      </w:r>
      <w:r w:rsidRPr="007E70E0">
        <w:rPr>
          <w:rFonts w:asciiTheme="majorHAnsi" w:eastAsia="Garamond" w:hAnsiTheme="majorHAnsi" w:cs="Garamond"/>
        </w:rPr>
        <w:t>’s</w:t>
      </w:r>
      <w:r w:rsidRPr="007E70E0">
        <w:rPr>
          <w:rFonts w:asciiTheme="majorHAnsi" w:eastAsia="Garamond" w:hAnsiTheme="majorHAnsi" w:cs="Garamond"/>
          <w:spacing w:val="1"/>
        </w:rPr>
        <w:t xml:space="preserve"> </w:t>
      </w:r>
      <w:r w:rsidRPr="007E70E0">
        <w:rPr>
          <w:rFonts w:asciiTheme="majorHAnsi" w:eastAsia="Garamond" w:hAnsiTheme="majorHAnsi" w:cs="Garamond"/>
          <w:spacing w:val="-3"/>
        </w:rPr>
        <w:t>C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ll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1"/>
        </w:rPr>
        <w:t>g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L</w:t>
      </w:r>
      <w:r w:rsidRPr="007E70E0">
        <w:rPr>
          <w:rFonts w:asciiTheme="majorHAnsi" w:eastAsia="Garamond" w:hAnsiTheme="majorHAnsi" w:cs="Garamond"/>
          <w:spacing w:val="-2"/>
        </w:rPr>
        <w:t>o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d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n</w:t>
      </w:r>
      <w:r w:rsidRPr="007E70E0">
        <w:rPr>
          <w:rFonts w:asciiTheme="majorHAnsi" w:eastAsia="Garamond" w:hAnsiTheme="majorHAnsi" w:cs="Garamond"/>
        </w:rPr>
        <w:t>,</w:t>
      </w:r>
      <w:r w:rsidRPr="007E70E0">
        <w:rPr>
          <w:rFonts w:asciiTheme="majorHAnsi" w:eastAsia="Garamond" w:hAnsiTheme="majorHAnsi" w:cs="Garamond"/>
          <w:spacing w:val="8"/>
        </w:rPr>
        <w:t xml:space="preserve"> </w:t>
      </w:r>
      <w:r w:rsidRPr="007E70E0">
        <w:rPr>
          <w:rFonts w:asciiTheme="majorHAnsi" w:eastAsia="Garamond" w:hAnsiTheme="majorHAnsi" w:cs="Garamond"/>
          <w:spacing w:val="-1"/>
        </w:rPr>
        <w:t>R</w:t>
      </w:r>
      <w:r w:rsidRPr="007E70E0">
        <w:rPr>
          <w:rFonts w:asciiTheme="majorHAnsi" w:eastAsia="Garamond" w:hAnsiTheme="majorHAnsi" w:cs="Garamond"/>
        </w:rPr>
        <w:t>ese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  <w:spacing w:val="-3"/>
        </w:rPr>
        <w:t>c</w:t>
      </w:r>
      <w:r w:rsidRPr="007E70E0">
        <w:rPr>
          <w:rFonts w:asciiTheme="majorHAnsi" w:eastAsia="Garamond" w:hAnsiTheme="majorHAnsi" w:cs="Garamond"/>
        </w:rPr>
        <w:t>h</w:t>
      </w:r>
      <w:r w:rsidRPr="007E70E0">
        <w:rPr>
          <w:rFonts w:asciiTheme="majorHAnsi" w:eastAsia="Garamond" w:hAnsiTheme="majorHAnsi" w:cs="Garamond"/>
          <w:spacing w:val="5"/>
        </w:rPr>
        <w:t xml:space="preserve"> </w:t>
      </w:r>
      <w:r w:rsidRPr="007E70E0">
        <w:rPr>
          <w:rFonts w:asciiTheme="majorHAnsi" w:eastAsia="Garamond" w:hAnsiTheme="majorHAnsi" w:cs="Garamond"/>
        </w:rPr>
        <w:t>P</w:t>
      </w:r>
      <w:r w:rsidRPr="007E70E0">
        <w:rPr>
          <w:rFonts w:asciiTheme="majorHAnsi" w:eastAsia="Garamond" w:hAnsiTheme="majorHAnsi" w:cs="Garamond"/>
          <w:spacing w:val="-3"/>
        </w:rPr>
        <w:t>r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j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1"/>
        </w:rPr>
        <w:t>c</w:t>
      </w:r>
      <w:r w:rsidRPr="007E70E0">
        <w:rPr>
          <w:rFonts w:asciiTheme="majorHAnsi" w:eastAsia="Garamond" w:hAnsiTheme="majorHAnsi" w:cs="Garamond"/>
        </w:rPr>
        <w:t>t A</w:t>
      </w:r>
      <w:r w:rsidRPr="007E70E0">
        <w:rPr>
          <w:rFonts w:asciiTheme="majorHAnsi" w:eastAsia="Garamond" w:hAnsiTheme="majorHAnsi" w:cs="Garamond"/>
          <w:spacing w:val="-1"/>
        </w:rPr>
        <w:t>ss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t</w:t>
      </w:r>
      <w:r w:rsidRPr="007E70E0">
        <w:rPr>
          <w:rFonts w:asciiTheme="majorHAnsi" w:eastAsia="Garamond" w:hAnsiTheme="majorHAnsi" w:cs="Garamond"/>
          <w:spacing w:val="5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(</w:t>
      </w:r>
      <w:r w:rsidRPr="007E70E0">
        <w:rPr>
          <w:rFonts w:asciiTheme="majorHAnsi" w:eastAsia="Garamond" w:hAnsiTheme="majorHAnsi" w:cs="Garamond"/>
          <w:spacing w:val="-2"/>
        </w:rPr>
        <w:t>2010</w:t>
      </w:r>
      <w:r w:rsidRPr="007E70E0">
        <w:rPr>
          <w:rFonts w:asciiTheme="majorHAnsi" w:eastAsia="Garamond" w:hAnsiTheme="majorHAnsi" w:cs="Garamond"/>
        </w:rPr>
        <w:t>)</w:t>
      </w:r>
    </w:p>
    <w:p w14:paraId="1252A968" w14:textId="77777777" w:rsidR="00DA63CA" w:rsidRPr="007E70E0" w:rsidRDefault="007E70E0">
      <w:pPr>
        <w:spacing w:before="3"/>
        <w:ind w:left="161"/>
        <w:rPr>
          <w:rFonts w:asciiTheme="majorHAnsi" w:eastAsia="Garamond" w:hAnsiTheme="majorHAnsi" w:cs="Garamond"/>
        </w:rPr>
      </w:pPr>
      <w:r w:rsidRPr="007E70E0">
        <w:rPr>
          <w:rFonts w:asciiTheme="majorHAnsi" w:hAnsiTheme="majorHAnsi"/>
        </w:rPr>
        <w:t xml:space="preserve">     </w:t>
      </w:r>
      <w:r w:rsidRPr="007E70E0">
        <w:rPr>
          <w:rFonts w:asciiTheme="majorHAnsi" w:hAnsiTheme="majorHAnsi"/>
          <w:spacing w:val="37"/>
        </w:rPr>
        <w:t xml:space="preserve"> </w:t>
      </w:r>
      <w:r w:rsidRPr="007E70E0">
        <w:rPr>
          <w:rFonts w:asciiTheme="majorHAnsi" w:eastAsia="Garamond" w:hAnsiTheme="majorHAnsi" w:cs="Garamond"/>
        </w:rPr>
        <w:t>K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  <w:spacing w:val="-2"/>
        </w:rPr>
        <w:t>g</w:t>
      </w:r>
      <w:r w:rsidRPr="007E70E0">
        <w:rPr>
          <w:rFonts w:asciiTheme="majorHAnsi" w:eastAsia="Garamond" w:hAnsiTheme="majorHAnsi" w:cs="Garamond"/>
        </w:rPr>
        <w:t>’s</w:t>
      </w:r>
      <w:r w:rsidRPr="007E70E0">
        <w:rPr>
          <w:rFonts w:asciiTheme="majorHAnsi" w:eastAsia="Garamond" w:hAnsiTheme="majorHAnsi" w:cs="Garamond"/>
          <w:spacing w:val="1"/>
        </w:rPr>
        <w:t xml:space="preserve"> C</w:t>
      </w:r>
      <w:r w:rsidRPr="007E70E0">
        <w:rPr>
          <w:rFonts w:asciiTheme="majorHAnsi" w:eastAsia="Garamond" w:hAnsiTheme="majorHAnsi" w:cs="Garamond"/>
          <w:spacing w:val="2"/>
        </w:rPr>
        <w:t>o</w:t>
      </w:r>
      <w:r w:rsidRPr="007E70E0">
        <w:rPr>
          <w:rFonts w:asciiTheme="majorHAnsi" w:eastAsia="Garamond" w:hAnsiTheme="majorHAnsi" w:cs="Garamond"/>
          <w:spacing w:val="-2"/>
        </w:rPr>
        <w:t>ll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1"/>
        </w:rPr>
        <w:t>g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L</w:t>
      </w:r>
      <w:r w:rsidRPr="007E70E0">
        <w:rPr>
          <w:rFonts w:asciiTheme="majorHAnsi" w:eastAsia="Garamond" w:hAnsiTheme="majorHAnsi" w:cs="Garamond"/>
          <w:spacing w:val="-2"/>
        </w:rPr>
        <w:t>o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d</w:t>
      </w:r>
      <w:r w:rsidRPr="007E70E0">
        <w:rPr>
          <w:rFonts w:asciiTheme="majorHAnsi" w:eastAsia="Garamond" w:hAnsiTheme="majorHAnsi" w:cs="Garamond"/>
          <w:spacing w:val="-2"/>
        </w:rPr>
        <w:t>o</w:t>
      </w:r>
      <w:r w:rsidRPr="007E70E0">
        <w:rPr>
          <w:rFonts w:asciiTheme="majorHAnsi" w:eastAsia="Garamond" w:hAnsiTheme="majorHAnsi" w:cs="Garamond"/>
        </w:rPr>
        <w:t>n</w:t>
      </w:r>
      <w:r w:rsidRPr="007E70E0">
        <w:rPr>
          <w:rFonts w:asciiTheme="majorHAnsi" w:eastAsia="Garamond" w:hAnsiTheme="majorHAnsi" w:cs="Garamond"/>
          <w:spacing w:val="4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L</w:t>
      </w:r>
      <w:r w:rsidRPr="007E70E0">
        <w:rPr>
          <w:rFonts w:asciiTheme="majorHAnsi" w:eastAsia="Garamond" w:hAnsiTheme="majorHAnsi" w:cs="Garamond"/>
          <w:spacing w:val="-2"/>
        </w:rPr>
        <w:t>ib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1"/>
        </w:rPr>
        <w:t>r</w:t>
      </w:r>
      <w:r w:rsidRPr="007E70E0">
        <w:rPr>
          <w:rFonts w:asciiTheme="majorHAnsi" w:eastAsia="Garamond" w:hAnsiTheme="majorHAnsi" w:cs="Garamond"/>
        </w:rPr>
        <w:t>y</w:t>
      </w:r>
      <w:r w:rsidRPr="007E70E0">
        <w:rPr>
          <w:rFonts w:asciiTheme="majorHAnsi" w:eastAsia="Garamond" w:hAnsiTheme="majorHAnsi" w:cs="Garamond"/>
          <w:spacing w:val="-1"/>
        </w:rPr>
        <w:t xml:space="preserve"> 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1"/>
        </w:rPr>
        <w:t>er</w:t>
      </w:r>
      <w:r w:rsidRPr="007E70E0">
        <w:rPr>
          <w:rFonts w:asciiTheme="majorHAnsi" w:eastAsia="Garamond" w:hAnsiTheme="majorHAnsi" w:cs="Garamond"/>
          <w:spacing w:val="-2"/>
        </w:rPr>
        <w:t>vi</w:t>
      </w:r>
      <w:r w:rsidRPr="007E70E0">
        <w:rPr>
          <w:rFonts w:asciiTheme="majorHAnsi" w:eastAsia="Garamond" w:hAnsiTheme="majorHAnsi" w:cs="Garamond"/>
        </w:rPr>
        <w:t>c</w:t>
      </w:r>
      <w:r w:rsidRPr="007E70E0">
        <w:rPr>
          <w:rFonts w:asciiTheme="majorHAnsi" w:eastAsia="Garamond" w:hAnsiTheme="majorHAnsi" w:cs="Garamond"/>
          <w:spacing w:val="1"/>
        </w:rPr>
        <w:t>e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</w:rPr>
        <w:t>,</w:t>
      </w:r>
      <w:r w:rsidRPr="007E70E0">
        <w:rPr>
          <w:rFonts w:asciiTheme="majorHAnsi" w:eastAsia="Garamond" w:hAnsiTheme="majorHAnsi" w:cs="Garamond"/>
          <w:spacing w:val="2"/>
        </w:rPr>
        <w:t xml:space="preserve"> </w:t>
      </w:r>
      <w:r w:rsidRPr="007E70E0">
        <w:rPr>
          <w:rFonts w:asciiTheme="majorHAnsi" w:eastAsia="Garamond" w:hAnsiTheme="majorHAnsi" w:cs="Garamond"/>
        </w:rPr>
        <w:t>S</w:t>
      </w:r>
      <w:r w:rsidRPr="007E70E0">
        <w:rPr>
          <w:rFonts w:asciiTheme="majorHAnsi" w:eastAsia="Garamond" w:hAnsiTheme="majorHAnsi" w:cs="Garamond"/>
          <w:spacing w:val="-2"/>
        </w:rPr>
        <w:t>h</w:t>
      </w:r>
      <w:r w:rsidRPr="007E70E0">
        <w:rPr>
          <w:rFonts w:asciiTheme="majorHAnsi" w:eastAsia="Garamond" w:hAnsiTheme="majorHAnsi" w:cs="Garamond"/>
        </w:rPr>
        <w:t>e</w:t>
      </w:r>
      <w:r w:rsidRPr="007E70E0">
        <w:rPr>
          <w:rFonts w:asciiTheme="majorHAnsi" w:eastAsia="Garamond" w:hAnsiTheme="majorHAnsi" w:cs="Garamond"/>
          <w:spacing w:val="-1"/>
        </w:rPr>
        <w:t>l</w:t>
      </w:r>
      <w:r w:rsidRPr="007E70E0">
        <w:rPr>
          <w:rFonts w:asciiTheme="majorHAnsi" w:eastAsia="Garamond" w:hAnsiTheme="majorHAnsi" w:cs="Garamond"/>
          <w:spacing w:val="3"/>
        </w:rPr>
        <w:t>v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g A</w:t>
      </w:r>
      <w:r w:rsidRPr="007E70E0">
        <w:rPr>
          <w:rFonts w:asciiTheme="majorHAnsi" w:eastAsia="Garamond" w:hAnsiTheme="majorHAnsi" w:cs="Garamond"/>
          <w:spacing w:val="-1"/>
        </w:rPr>
        <w:t>ss</w:t>
      </w:r>
      <w:r w:rsidRPr="007E70E0">
        <w:rPr>
          <w:rFonts w:asciiTheme="majorHAnsi" w:eastAsia="Garamond" w:hAnsiTheme="majorHAnsi" w:cs="Garamond"/>
          <w:spacing w:val="-2"/>
        </w:rPr>
        <w:t>i</w:t>
      </w:r>
      <w:r w:rsidRPr="007E70E0">
        <w:rPr>
          <w:rFonts w:asciiTheme="majorHAnsi" w:eastAsia="Garamond" w:hAnsiTheme="majorHAnsi" w:cs="Garamond"/>
          <w:spacing w:val="-1"/>
        </w:rPr>
        <w:t>s</w:t>
      </w:r>
      <w:r w:rsidRPr="007E70E0">
        <w:rPr>
          <w:rFonts w:asciiTheme="majorHAnsi" w:eastAsia="Garamond" w:hAnsiTheme="majorHAnsi" w:cs="Garamond"/>
          <w:spacing w:val="1"/>
        </w:rPr>
        <w:t>t</w:t>
      </w:r>
      <w:r w:rsidRPr="007E70E0">
        <w:rPr>
          <w:rFonts w:asciiTheme="majorHAnsi" w:eastAsia="Garamond" w:hAnsiTheme="majorHAnsi" w:cs="Garamond"/>
          <w:spacing w:val="-1"/>
        </w:rPr>
        <w:t>a</w:t>
      </w:r>
      <w:r w:rsidRPr="007E70E0">
        <w:rPr>
          <w:rFonts w:asciiTheme="majorHAnsi" w:eastAsia="Garamond" w:hAnsiTheme="majorHAnsi" w:cs="Garamond"/>
          <w:spacing w:val="2"/>
        </w:rPr>
        <w:t>n</w:t>
      </w:r>
      <w:r w:rsidRPr="007E70E0">
        <w:rPr>
          <w:rFonts w:asciiTheme="majorHAnsi" w:eastAsia="Garamond" w:hAnsiTheme="majorHAnsi" w:cs="Garamond"/>
        </w:rPr>
        <w:t>t</w:t>
      </w:r>
      <w:r w:rsidRPr="007E70E0">
        <w:rPr>
          <w:rFonts w:asciiTheme="majorHAnsi" w:eastAsia="Garamond" w:hAnsiTheme="majorHAnsi" w:cs="Garamond"/>
          <w:spacing w:val="3"/>
        </w:rPr>
        <w:t xml:space="preserve"> </w:t>
      </w:r>
      <w:r w:rsidRPr="007E70E0">
        <w:rPr>
          <w:rFonts w:asciiTheme="majorHAnsi" w:eastAsia="Garamond" w:hAnsiTheme="majorHAnsi" w:cs="Garamond"/>
          <w:spacing w:val="1"/>
        </w:rPr>
        <w:t>(</w:t>
      </w:r>
      <w:r w:rsidRPr="007E70E0">
        <w:rPr>
          <w:rFonts w:asciiTheme="majorHAnsi" w:eastAsia="Garamond" w:hAnsiTheme="majorHAnsi" w:cs="Garamond"/>
          <w:spacing w:val="-2"/>
        </w:rPr>
        <w:t>20</w:t>
      </w:r>
      <w:r w:rsidRPr="007E70E0">
        <w:rPr>
          <w:rFonts w:asciiTheme="majorHAnsi" w:eastAsia="Garamond" w:hAnsiTheme="majorHAnsi" w:cs="Garamond"/>
        </w:rPr>
        <w:t>1</w:t>
      </w:r>
      <w:r w:rsidRPr="007E70E0">
        <w:rPr>
          <w:rFonts w:asciiTheme="majorHAnsi" w:eastAsia="Garamond" w:hAnsiTheme="majorHAnsi" w:cs="Garamond"/>
          <w:spacing w:val="1"/>
        </w:rPr>
        <w:t>-</w:t>
      </w:r>
      <w:r w:rsidRPr="007E70E0">
        <w:rPr>
          <w:rFonts w:asciiTheme="majorHAnsi" w:eastAsia="Garamond" w:hAnsiTheme="majorHAnsi" w:cs="Garamond"/>
          <w:spacing w:val="-2"/>
        </w:rPr>
        <w:t>1</w:t>
      </w:r>
      <w:r w:rsidRPr="007E70E0">
        <w:rPr>
          <w:rFonts w:asciiTheme="majorHAnsi" w:eastAsia="Garamond" w:hAnsiTheme="majorHAnsi" w:cs="Garamond"/>
          <w:spacing w:val="-1"/>
        </w:rPr>
        <w:t>2</w:t>
      </w:r>
      <w:r w:rsidRPr="007E70E0">
        <w:rPr>
          <w:rFonts w:asciiTheme="majorHAnsi" w:eastAsia="Garamond" w:hAnsiTheme="majorHAnsi" w:cs="Garamond"/>
        </w:rPr>
        <w:t>)</w:t>
      </w:r>
    </w:p>
    <w:p w14:paraId="0839C08B" w14:textId="77777777" w:rsidR="00DA63CA" w:rsidRPr="007E70E0" w:rsidRDefault="007E70E0">
      <w:pPr>
        <w:spacing w:line="220" w:lineRule="exact"/>
        <w:ind w:left="161"/>
        <w:rPr>
          <w:rFonts w:asciiTheme="majorHAnsi" w:eastAsia="Garamond" w:hAnsiTheme="majorHAnsi" w:cs="Garamond"/>
        </w:rPr>
      </w:pPr>
      <w:r w:rsidRPr="007E70E0">
        <w:rPr>
          <w:rFonts w:asciiTheme="majorHAnsi" w:hAnsiTheme="majorHAnsi"/>
          <w:position w:val="1"/>
        </w:rPr>
        <w:t xml:space="preserve">     </w:t>
      </w:r>
      <w:r w:rsidRPr="007E70E0">
        <w:rPr>
          <w:rFonts w:asciiTheme="majorHAnsi" w:hAnsiTheme="majorHAnsi"/>
          <w:spacing w:val="37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1"/>
          <w:position w:val="1"/>
        </w:rPr>
        <w:t>T</w:t>
      </w:r>
      <w:r w:rsidRPr="007E70E0">
        <w:rPr>
          <w:rFonts w:asciiTheme="majorHAnsi" w:eastAsia="Garamond" w:hAnsiTheme="majorHAnsi" w:cs="Garamond"/>
          <w:spacing w:val="-2"/>
          <w:position w:val="1"/>
        </w:rPr>
        <w:t>u</w:t>
      </w:r>
      <w:r w:rsidRPr="007E70E0">
        <w:rPr>
          <w:rFonts w:asciiTheme="majorHAnsi" w:eastAsia="Garamond" w:hAnsiTheme="majorHAnsi" w:cs="Garamond"/>
          <w:spacing w:val="1"/>
          <w:position w:val="1"/>
        </w:rPr>
        <w:t>t</w:t>
      </w:r>
      <w:r w:rsidRPr="007E70E0">
        <w:rPr>
          <w:rFonts w:asciiTheme="majorHAnsi" w:eastAsia="Garamond" w:hAnsiTheme="majorHAnsi" w:cs="Garamond"/>
          <w:spacing w:val="-2"/>
          <w:position w:val="1"/>
        </w:rPr>
        <w:t>u</w:t>
      </w:r>
      <w:r w:rsidRPr="007E70E0">
        <w:rPr>
          <w:rFonts w:asciiTheme="majorHAnsi" w:eastAsia="Garamond" w:hAnsiTheme="majorHAnsi" w:cs="Garamond"/>
          <w:position w:val="1"/>
        </w:rPr>
        <w:t>’s</w:t>
      </w:r>
      <w:r w:rsidRPr="007E70E0">
        <w:rPr>
          <w:rFonts w:asciiTheme="majorHAnsi" w:eastAsia="Garamond" w:hAnsiTheme="majorHAnsi" w:cs="Garamond"/>
          <w:spacing w:val="1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2"/>
          <w:position w:val="1"/>
        </w:rPr>
        <w:t>N</w:t>
      </w:r>
      <w:r w:rsidRPr="007E70E0">
        <w:rPr>
          <w:rFonts w:asciiTheme="majorHAnsi" w:eastAsia="Garamond" w:hAnsiTheme="majorHAnsi" w:cs="Garamond"/>
          <w:spacing w:val="-2"/>
          <w:position w:val="1"/>
        </w:rPr>
        <w:t>ig</w:t>
      </w:r>
      <w:r w:rsidRPr="007E70E0">
        <w:rPr>
          <w:rFonts w:asciiTheme="majorHAnsi" w:eastAsia="Garamond" w:hAnsiTheme="majorHAnsi" w:cs="Garamond"/>
          <w:spacing w:val="2"/>
          <w:position w:val="1"/>
        </w:rPr>
        <w:t>h</w:t>
      </w:r>
      <w:r w:rsidRPr="007E70E0">
        <w:rPr>
          <w:rFonts w:asciiTheme="majorHAnsi" w:eastAsia="Garamond" w:hAnsiTheme="majorHAnsi" w:cs="Garamond"/>
          <w:spacing w:val="1"/>
          <w:position w:val="1"/>
        </w:rPr>
        <w:t>t</w:t>
      </w:r>
      <w:r w:rsidRPr="007E70E0">
        <w:rPr>
          <w:rFonts w:asciiTheme="majorHAnsi" w:eastAsia="Garamond" w:hAnsiTheme="majorHAnsi" w:cs="Garamond"/>
          <w:position w:val="1"/>
        </w:rPr>
        <w:t>c</w:t>
      </w:r>
      <w:r w:rsidRPr="007E70E0">
        <w:rPr>
          <w:rFonts w:asciiTheme="majorHAnsi" w:eastAsia="Garamond" w:hAnsiTheme="majorHAnsi" w:cs="Garamond"/>
          <w:spacing w:val="-1"/>
          <w:position w:val="1"/>
        </w:rPr>
        <w:t>l</w:t>
      </w:r>
      <w:r w:rsidRPr="007E70E0">
        <w:rPr>
          <w:rFonts w:asciiTheme="majorHAnsi" w:eastAsia="Garamond" w:hAnsiTheme="majorHAnsi" w:cs="Garamond"/>
          <w:spacing w:val="-2"/>
          <w:position w:val="1"/>
        </w:rPr>
        <w:t>u</w:t>
      </w:r>
      <w:r w:rsidRPr="007E70E0">
        <w:rPr>
          <w:rFonts w:asciiTheme="majorHAnsi" w:eastAsia="Garamond" w:hAnsiTheme="majorHAnsi" w:cs="Garamond"/>
          <w:spacing w:val="2"/>
          <w:position w:val="1"/>
        </w:rPr>
        <w:t>b</w:t>
      </w:r>
      <w:r w:rsidRPr="007E70E0">
        <w:rPr>
          <w:rFonts w:asciiTheme="majorHAnsi" w:eastAsia="Garamond" w:hAnsiTheme="majorHAnsi" w:cs="Garamond"/>
          <w:position w:val="1"/>
        </w:rPr>
        <w:t>,</w:t>
      </w:r>
      <w:r w:rsidRPr="007E70E0">
        <w:rPr>
          <w:rFonts w:asciiTheme="majorHAnsi" w:eastAsia="Garamond" w:hAnsiTheme="majorHAnsi" w:cs="Garamond"/>
          <w:spacing w:val="2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1"/>
          <w:position w:val="1"/>
        </w:rPr>
        <w:t>B</w:t>
      </w:r>
      <w:r w:rsidRPr="007E70E0">
        <w:rPr>
          <w:rFonts w:asciiTheme="majorHAnsi" w:eastAsia="Garamond" w:hAnsiTheme="majorHAnsi" w:cs="Garamond"/>
          <w:spacing w:val="-1"/>
          <w:position w:val="1"/>
        </w:rPr>
        <w:t>a</w:t>
      </w:r>
      <w:r w:rsidRPr="007E70E0">
        <w:rPr>
          <w:rFonts w:asciiTheme="majorHAnsi" w:eastAsia="Garamond" w:hAnsiTheme="majorHAnsi" w:cs="Garamond"/>
          <w:position w:val="1"/>
        </w:rPr>
        <w:t>r</w:t>
      </w:r>
      <w:r w:rsidRPr="007E70E0">
        <w:rPr>
          <w:rFonts w:asciiTheme="majorHAnsi" w:eastAsia="Garamond" w:hAnsiTheme="majorHAnsi" w:cs="Garamond"/>
          <w:spacing w:val="-1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position w:val="1"/>
        </w:rPr>
        <w:t>A</w:t>
      </w:r>
      <w:r w:rsidRPr="007E70E0">
        <w:rPr>
          <w:rFonts w:asciiTheme="majorHAnsi" w:eastAsia="Garamond" w:hAnsiTheme="majorHAnsi" w:cs="Garamond"/>
          <w:spacing w:val="-2"/>
          <w:position w:val="1"/>
        </w:rPr>
        <w:t>t</w:t>
      </w:r>
      <w:r w:rsidRPr="007E70E0">
        <w:rPr>
          <w:rFonts w:asciiTheme="majorHAnsi" w:eastAsia="Garamond" w:hAnsiTheme="majorHAnsi" w:cs="Garamond"/>
          <w:spacing w:val="1"/>
          <w:position w:val="1"/>
        </w:rPr>
        <w:t>t</w:t>
      </w:r>
      <w:r w:rsidRPr="007E70E0">
        <w:rPr>
          <w:rFonts w:asciiTheme="majorHAnsi" w:eastAsia="Garamond" w:hAnsiTheme="majorHAnsi" w:cs="Garamond"/>
          <w:position w:val="1"/>
        </w:rPr>
        <w:t>e</w:t>
      </w:r>
      <w:r w:rsidRPr="007E70E0">
        <w:rPr>
          <w:rFonts w:asciiTheme="majorHAnsi" w:eastAsia="Garamond" w:hAnsiTheme="majorHAnsi" w:cs="Garamond"/>
          <w:spacing w:val="2"/>
          <w:position w:val="1"/>
        </w:rPr>
        <w:t>n</w:t>
      </w:r>
      <w:r w:rsidRPr="007E70E0">
        <w:rPr>
          <w:rFonts w:asciiTheme="majorHAnsi" w:eastAsia="Garamond" w:hAnsiTheme="majorHAnsi" w:cs="Garamond"/>
          <w:position w:val="1"/>
        </w:rPr>
        <w:t>d</w:t>
      </w:r>
      <w:r w:rsidRPr="007E70E0">
        <w:rPr>
          <w:rFonts w:asciiTheme="majorHAnsi" w:eastAsia="Garamond" w:hAnsiTheme="majorHAnsi" w:cs="Garamond"/>
          <w:spacing w:val="-1"/>
          <w:position w:val="1"/>
        </w:rPr>
        <w:t>a</w:t>
      </w:r>
      <w:r w:rsidRPr="007E70E0">
        <w:rPr>
          <w:rFonts w:asciiTheme="majorHAnsi" w:eastAsia="Garamond" w:hAnsiTheme="majorHAnsi" w:cs="Garamond"/>
          <w:spacing w:val="-2"/>
          <w:position w:val="1"/>
        </w:rPr>
        <w:t>n</w:t>
      </w:r>
      <w:r w:rsidRPr="007E70E0">
        <w:rPr>
          <w:rFonts w:asciiTheme="majorHAnsi" w:eastAsia="Garamond" w:hAnsiTheme="majorHAnsi" w:cs="Garamond"/>
          <w:position w:val="1"/>
        </w:rPr>
        <w:t>t</w:t>
      </w:r>
      <w:r w:rsidRPr="007E70E0">
        <w:rPr>
          <w:rFonts w:asciiTheme="majorHAnsi" w:eastAsia="Garamond" w:hAnsiTheme="majorHAnsi" w:cs="Garamond"/>
          <w:spacing w:val="-1"/>
          <w:position w:val="1"/>
        </w:rPr>
        <w:t xml:space="preserve"> </w:t>
      </w:r>
      <w:r w:rsidRPr="007E70E0">
        <w:rPr>
          <w:rFonts w:asciiTheme="majorHAnsi" w:eastAsia="Garamond" w:hAnsiTheme="majorHAnsi" w:cs="Garamond"/>
          <w:spacing w:val="1"/>
          <w:position w:val="1"/>
        </w:rPr>
        <w:t>(</w:t>
      </w:r>
      <w:r w:rsidRPr="007E70E0">
        <w:rPr>
          <w:rFonts w:asciiTheme="majorHAnsi" w:eastAsia="Garamond" w:hAnsiTheme="majorHAnsi" w:cs="Garamond"/>
          <w:spacing w:val="-2"/>
          <w:position w:val="1"/>
        </w:rPr>
        <w:t>2008</w:t>
      </w:r>
      <w:r w:rsidRPr="007E70E0">
        <w:rPr>
          <w:rFonts w:asciiTheme="majorHAnsi" w:eastAsia="Garamond" w:hAnsiTheme="majorHAnsi" w:cs="Garamond"/>
          <w:position w:val="1"/>
        </w:rPr>
        <w:t>)</w:t>
      </w:r>
    </w:p>
    <w:p w14:paraId="2A9C4C18" w14:textId="77777777" w:rsidR="00DA63CA" w:rsidRPr="007E70E0" w:rsidRDefault="00DA63CA">
      <w:pPr>
        <w:spacing w:line="200" w:lineRule="exact"/>
        <w:rPr>
          <w:rFonts w:asciiTheme="majorHAnsi" w:hAnsiTheme="majorHAnsi"/>
        </w:rPr>
      </w:pPr>
    </w:p>
    <w:p w14:paraId="49200604" w14:textId="77777777" w:rsidR="00DA63CA" w:rsidRPr="007E70E0" w:rsidRDefault="00DA63CA">
      <w:pPr>
        <w:spacing w:before="5" w:line="240" w:lineRule="exact"/>
        <w:rPr>
          <w:rFonts w:asciiTheme="majorHAnsi" w:hAnsiTheme="majorHAnsi"/>
          <w:sz w:val="24"/>
          <w:szCs w:val="24"/>
        </w:rPr>
      </w:pPr>
    </w:p>
    <w:p w14:paraId="6C93A45D" w14:textId="77777777" w:rsidR="00DA63CA" w:rsidRPr="007E70E0" w:rsidRDefault="007E70E0">
      <w:pPr>
        <w:ind w:left="161"/>
        <w:rPr>
          <w:rFonts w:asciiTheme="majorHAnsi" w:eastAsia="Garamond" w:hAnsiTheme="majorHAnsi" w:cs="Garamond"/>
          <w:sz w:val="24"/>
          <w:szCs w:val="24"/>
        </w:rPr>
      </w:pPr>
      <w:r w:rsidRPr="007E70E0">
        <w:rPr>
          <w:rFonts w:asciiTheme="majorHAnsi" w:hAnsiTheme="majorHAnsi"/>
        </w:rPr>
        <w:pict w14:anchorId="7E88375A">
          <v:group id="_x0000_s1026" style="position:absolute;left:0;text-align:left;margin-left:90pt;margin-top:18.05pt;width:441pt;height:0;z-index:-251654656;mso-position-horizontal-relative:page" coordorigin="1800,361" coordsize="8820,0">
            <v:shape id="_x0000_s1027" style="position:absolute;left:1800;top:361;width:8820;height:0" coordorigin="1800,361" coordsize="8820,0" path="m1800,361r8820,e" filled="f" strokecolor="#4f81bc">
              <v:path arrowok="t"/>
            </v:shape>
            <w10:wrap anchorx="page"/>
          </v:group>
        </w:pic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Ref</w:t>
      </w:r>
      <w:r w:rsidRPr="007E70E0">
        <w:rPr>
          <w:rFonts w:asciiTheme="majorHAnsi" w:eastAsia="Garamond" w:hAnsiTheme="majorHAnsi" w:cs="Garamond"/>
          <w:b/>
          <w:spacing w:val="-1"/>
          <w:sz w:val="24"/>
          <w:szCs w:val="24"/>
        </w:rPr>
        <w:t>e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</w:rPr>
        <w:t>r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e</w:t>
      </w:r>
      <w:r w:rsidRPr="007E70E0">
        <w:rPr>
          <w:rFonts w:asciiTheme="majorHAnsi" w:eastAsia="Garamond" w:hAnsiTheme="majorHAnsi" w:cs="Garamond"/>
          <w:b/>
          <w:spacing w:val="-1"/>
          <w:sz w:val="24"/>
          <w:szCs w:val="24"/>
        </w:rPr>
        <w:t>n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c</w:t>
      </w:r>
      <w:r w:rsidRPr="007E70E0">
        <w:rPr>
          <w:rFonts w:asciiTheme="majorHAnsi" w:eastAsia="Garamond" w:hAnsiTheme="majorHAnsi" w:cs="Garamond"/>
          <w:b/>
          <w:spacing w:val="-1"/>
          <w:sz w:val="24"/>
          <w:szCs w:val="24"/>
        </w:rPr>
        <w:t>e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 xml:space="preserve">s 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</w:rPr>
        <w:t>a</w:t>
      </w:r>
      <w:r w:rsidRPr="007E70E0">
        <w:rPr>
          <w:rFonts w:asciiTheme="majorHAnsi" w:eastAsia="Garamond" w:hAnsiTheme="majorHAnsi" w:cs="Garamond"/>
          <w:b/>
          <w:spacing w:val="2"/>
          <w:sz w:val="24"/>
          <w:szCs w:val="24"/>
        </w:rPr>
        <w:t>v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</w:rPr>
        <w:t>a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i</w:t>
      </w:r>
      <w:r w:rsidRPr="007E70E0">
        <w:rPr>
          <w:rFonts w:asciiTheme="majorHAnsi" w:eastAsia="Garamond" w:hAnsiTheme="majorHAnsi" w:cs="Garamond"/>
          <w:b/>
          <w:spacing w:val="2"/>
          <w:sz w:val="24"/>
          <w:szCs w:val="24"/>
        </w:rPr>
        <w:t>l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</w:rPr>
        <w:t>a</w:t>
      </w:r>
      <w:r w:rsidRPr="007E70E0">
        <w:rPr>
          <w:rFonts w:asciiTheme="majorHAnsi" w:eastAsia="Garamond" w:hAnsiTheme="majorHAnsi" w:cs="Garamond"/>
          <w:b/>
          <w:spacing w:val="-5"/>
          <w:sz w:val="24"/>
          <w:szCs w:val="24"/>
        </w:rPr>
        <w:t>b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</w:rPr>
        <w:t>l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 xml:space="preserve">e </w:t>
      </w:r>
      <w:r w:rsidRPr="007E70E0">
        <w:rPr>
          <w:rFonts w:asciiTheme="majorHAnsi" w:eastAsia="Garamond" w:hAnsiTheme="majorHAnsi" w:cs="Garamond"/>
          <w:b/>
          <w:spacing w:val="-2"/>
          <w:sz w:val="24"/>
          <w:szCs w:val="24"/>
        </w:rPr>
        <w:t>o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 xml:space="preserve">n </w:t>
      </w:r>
      <w:r w:rsidRPr="007E70E0">
        <w:rPr>
          <w:rFonts w:asciiTheme="majorHAnsi" w:eastAsia="Garamond" w:hAnsiTheme="majorHAnsi" w:cs="Garamond"/>
          <w:b/>
          <w:spacing w:val="1"/>
          <w:sz w:val="24"/>
          <w:szCs w:val="24"/>
        </w:rPr>
        <w:t>r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e</w:t>
      </w:r>
      <w:r w:rsidRPr="007E70E0">
        <w:rPr>
          <w:rFonts w:asciiTheme="majorHAnsi" w:eastAsia="Garamond" w:hAnsiTheme="majorHAnsi" w:cs="Garamond"/>
          <w:b/>
          <w:spacing w:val="-1"/>
          <w:sz w:val="24"/>
          <w:szCs w:val="24"/>
        </w:rPr>
        <w:t>q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u</w:t>
      </w:r>
      <w:r w:rsidRPr="007E70E0">
        <w:rPr>
          <w:rFonts w:asciiTheme="majorHAnsi" w:eastAsia="Garamond" w:hAnsiTheme="majorHAnsi" w:cs="Garamond"/>
          <w:b/>
          <w:spacing w:val="-1"/>
          <w:sz w:val="24"/>
          <w:szCs w:val="24"/>
        </w:rPr>
        <w:t>e</w:t>
      </w:r>
      <w:r w:rsidRPr="007E70E0">
        <w:rPr>
          <w:rFonts w:asciiTheme="majorHAnsi" w:eastAsia="Garamond" w:hAnsiTheme="majorHAnsi" w:cs="Garamond"/>
          <w:b/>
          <w:sz w:val="24"/>
          <w:szCs w:val="24"/>
        </w:rPr>
        <w:t>st</w:t>
      </w:r>
    </w:p>
    <w:sectPr w:rsidR="00DA63CA" w:rsidRPr="007E70E0">
      <w:pgSz w:w="12240" w:h="15840"/>
      <w:pgMar w:top="1360" w:right="1560" w:bottom="280" w:left="1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C80798"/>
    <w:multiLevelType w:val="multilevel"/>
    <w:tmpl w:val="284E901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3CA"/>
    <w:rsid w:val="006420D9"/>
    <w:rsid w:val="007E70E0"/>
    <w:rsid w:val="00DA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52B67BE4"/>
  <w15:docId w15:val="{5F55F16E-00E4-40C6-BD64-4BD317EC0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2021-03-30T14:18:00Z</dcterms:created>
  <dcterms:modified xsi:type="dcterms:W3CDTF">2021-03-30T14:31:00Z</dcterms:modified>
</cp:coreProperties>
</file>